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94F99EA" w14:textId="77777777" w:rsidR="00111E59" w:rsidRDefault="00111E59">
      <w:pPr>
        <w:pStyle w:val="normalformulaire"/>
        <w:snapToGrid w:val="0"/>
        <w:jc w:val="center"/>
        <w:rPr>
          <w:rFonts w:ascii="Arial" w:hAnsi="Arial"/>
          <w:b/>
          <w:smallCaps/>
          <w:noProof/>
          <w:color w:val="0000FF"/>
          <w:sz w:val="28"/>
          <w:szCs w:val="28"/>
        </w:rPr>
      </w:pPr>
    </w:p>
    <w:p w14:paraId="165119B3" w14:textId="77CF8166" w:rsidR="00111E59" w:rsidRPr="00111E59" w:rsidRDefault="00111E59" w:rsidP="00111E59">
      <w:pPr>
        <w:pStyle w:val="normalformulaire"/>
        <w:snapToGrid w:val="0"/>
        <w:jc w:val="center"/>
        <w:rPr>
          <w:b/>
          <w:smallCaps/>
          <w:noProof/>
          <w:color w:val="0000FF"/>
          <w:sz w:val="28"/>
          <w:szCs w:val="28"/>
        </w:rPr>
      </w:pPr>
      <w:r w:rsidRPr="00111E59">
        <w:rPr>
          <w:b/>
          <w:smallCaps/>
          <w:noProof/>
          <w:color w:val="0000FF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8DCBBDB" wp14:editId="606C17D6">
            <wp:simplePos x="0" y="0"/>
            <wp:positionH relativeFrom="column">
              <wp:posOffset>3250565</wp:posOffset>
            </wp:positionH>
            <wp:positionV relativeFrom="paragraph">
              <wp:posOffset>-66040</wp:posOffset>
            </wp:positionV>
            <wp:extent cx="1000125" cy="927735"/>
            <wp:effectExtent l="0" t="0" r="9525" b="5715"/>
            <wp:wrapSquare wrapText="bothSides"/>
            <wp:docPr id="117984700" name="Image 8" descr="Une image contenant étoil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984700" name="Image 8" descr="Une image contenant étoil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27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11E59">
        <w:rPr>
          <w:b/>
          <w:smallCaps/>
          <w:noProof/>
          <w:color w:val="0000FF"/>
          <w:sz w:val="28"/>
          <w:szCs w:val="28"/>
        </w:rPr>
        <w:drawing>
          <wp:inline distT="0" distB="0" distL="0" distR="0" wp14:anchorId="671F8138" wp14:editId="1FB803A4">
            <wp:extent cx="2661285" cy="566420"/>
            <wp:effectExtent l="0" t="0" r="5715" b="5080"/>
            <wp:docPr id="1996100532" name="Image 7" descr="Une image contenant Police, Bleu électrique, capture d’écran, bleu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6100532" name="Image 7" descr="Une image contenant Police, Bleu électrique, capture d’écran, bleu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1285" cy="56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1E59">
        <w:rPr>
          <w:b/>
          <w:smallCaps/>
          <w:noProof/>
          <w:color w:val="0000FF"/>
          <w:sz w:val="28"/>
          <w:szCs w:val="28"/>
        </w:rPr>
        <w:t xml:space="preserve">                                  </w:t>
      </w:r>
      <w:r w:rsidRPr="00111E59">
        <w:rPr>
          <w:b/>
          <w:smallCaps/>
          <w:noProof/>
          <w:color w:val="0000FF"/>
          <w:sz w:val="28"/>
          <w:szCs w:val="28"/>
        </w:rPr>
        <w:tab/>
      </w:r>
      <w:r w:rsidRPr="00111E59">
        <w:rPr>
          <w:b/>
          <w:smallCaps/>
          <w:noProof/>
          <w:color w:val="0000FF"/>
          <w:sz w:val="28"/>
          <w:szCs w:val="28"/>
        </w:rPr>
        <w:tab/>
      </w:r>
      <w:r w:rsidRPr="00111E59">
        <w:rPr>
          <w:b/>
          <w:smallCaps/>
          <w:noProof/>
          <w:color w:val="0000FF"/>
          <w:sz w:val="28"/>
          <w:szCs w:val="28"/>
          <w:lang w:bidi="en-US"/>
        </w:rPr>
        <w:drawing>
          <wp:inline distT="0" distB="0" distL="0" distR="0" wp14:anchorId="3EAD382E" wp14:editId="0047E014">
            <wp:extent cx="1050925" cy="668655"/>
            <wp:effectExtent l="0" t="0" r="0" b="0"/>
            <wp:docPr id="268362787" name="Image 6" descr="Une image contenant Graphique, graphisme, logo, cercl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362787" name="Image 6" descr="Une image contenant Graphique, graphisme, logo, cercl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925" cy="66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6501E2" w14:textId="77777777" w:rsidR="00111E59" w:rsidRDefault="00111E59">
      <w:pPr>
        <w:pStyle w:val="normalformulaire"/>
        <w:snapToGrid w:val="0"/>
        <w:jc w:val="center"/>
        <w:rPr>
          <w:rFonts w:ascii="Arial" w:hAnsi="Arial"/>
          <w:b/>
          <w:smallCaps/>
          <w:noProof/>
          <w:color w:val="0000FF"/>
          <w:sz w:val="28"/>
          <w:szCs w:val="28"/>
        </w:rPr>
      </w:pPr>
    </w:p>
    <w:p w14:paraId="25B57468" w14:textId="77777777" w:rsidR="00111E59" w:rsidRDefault="00111E59">
      <w:pPr>
        <w:pStyle w:val="normalformulaire"/>
        <w:snapToGrid w:val="0"/>
        <w:jc w:val="center"/>
        <w:rPr>
          <w:rFonts w:ascii="Arial" w:hAnsi="Arial"/>
          <w:b/>
          <w:smallCaps/>
          <w:noProof/>
          <w:color w:val="0000FF"/>
          <w:sz w:val="28"/>
          <w:szCs w:val="28"/>
        </w:rPr>
      </w:pPr>
    </w:p>
    <w:p w14:paraId="260B7542" w14:textId="3D3F7234" w:rsidR="00D66499" w:rsidRDefault="00EC10BB">
      <w:pPr>
        <w:pStyle w:val="normalformulaire"/>
        <w:snapToGrid w:val="0"/>
        <w:jc w:val="center"/>
        <w:rPr>
          <w:rFonts w:ascii="Arial" w:hAnsi="Arial"/>
          <w:b/>
          <w:smallCaps/>
          <w:noProof/>
          <w:color w:val="0000FF"/>
          <w:sz w:val="28"/>
          <w:szCs w:val="28"/>
        </w:rPr>
      </w:pPr>
      <w:r>
        <w:rPr>
          <w:rFonts w:ascii="Arial" w:hAnsi="Arial"/>
          <w:b/>
          <w:smallCaps/>
          <w:noProof/>
          <w:color w:val="0000FF"/>
          <w:sz w:val="28"/>
          <w:szCs w:val="28"/>
        </w:rPr>
        <w:t xml:space="preserve"> </w:t>
      </w:r>
    </w:p>
    <w:p w14:paraId="7116EE53" w14:textId="77777777" w:rsidR="001E06A6" w:rsidRDefault="001E06A6">
      <w:pPr>
        <w:pStyle w:val="normalformulaire"/>
        <w:snapToGrid w:val="0"/>
        <w:jc w:val="center"/>
        <w:rPr>
          <w:rFonts w:ascii="Arial" w:hAnsi="Arial"/>
          <w:b/>
          <w:smallCaps/>
          <w:color w:val="0000FF"/>
          <w:sz w:val="28"/>
          <w:szCs w:val="28"/>
        </w:rPr>
      </w:pPr>
    </w:p>
    <w:tbl>
      <w:tblPr>
        <w:tblW w:w="1022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54"/>
        <w:gridCol w:w="68"/>
      </w:tblGrid>
      <w:tr w:rsidR="00EB3055" w14:paraId="6CB05A03" w14:textId="77777777" w:rsidTr="00604970">
        <w:trPr>
          <w:trHeight w:val="2567"/>
        </w:trPr>
        <w:tc>
          <w:tcPr>
            <w:tcW w:w="102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E378D" w14:textId="768CC173" w:rsidR="00CE4B59" w:rsidRDefault="00CE4B59" w:rsidP="00FE4349">
            <w:pPr>
              <w:pStyle w:val="normalformulaire"/>
              <w:jc w:val="center"/>
              <w:rPr>
                <w:b/>
                <w:bCs/>
                <w:smallCaps/>
                <w:color w:val="008080"/>
                <w:sz w:val="32"/>
              </w:rPr>
            </w:pPr>
            <w:r w:rsidRPr="00CE4B59">
              <w:rPr>
                <w:b/>
                <w:bCs/>
                <w:smallCaps/>
                <w:color w:val="008080"/>
                <w:sz w:val="32"/>
              </w:rPr>
              <w:t xml:space="preserve">demande de paiement </w:t>
            </w:r>
          </w:p>
          <w:p w14:paraId="0B646F26" w14:textId="77777777" w:rsidR="00111E59" w:rsidRDefault="00111E59" w:rsidP="00111E59">
            <w:pPr>
              <w:pStyle w:val="normalformulaire"/>
              <w:rPr>
                <w:b/>
                <w:bCs/>
                <w:i/>
                <w:iCs/>
                <w:smallCaps/>
                <w:color w:val="008080"/>
                <w:sz w:val="28"/>
              </w:rPr>
            </w:pPr>
          </w:p>
          <w:p w14:paraId="34732E79" w14:textId="1624E1BA" w:rsidR="00111E59" w:rsidRPr="00111E59" w:rsidRDefault="00111E59" w:rsidP="00111E59">
            <w:pPr>
              <w:pStyle w:val="normalformulaire"/>
              <w:rPr>
                <w:b/>
                <w:bCs/>
                <w:i/>
                <w:iCs/>
                <w:smallCaps/>
                <w:color w:val="008080"/>
                <w:sz w:val="28"/>
              </w:rPr>
            </w:pPr>
            <w:r w:rsidRPr="00111E59">
              <w:rPr>
                <w:b/>
                <w:bCs/>
                <w:i/>
                <w:iCs/>
                <w:smallCaps/>
                <w:color w:val="008080"/>
                <w:sz w:val="28"/>
              </w:rPr>
              <w:t xml:space="preserve">« </w:t>
            </w:r>
            <w:bookmarkStart w:id="0" w:name="_Hlk158125603"/>
            <w:r w:rsidRPr="00111E59">
              <w:rPr>
                <w:b/>
                <w:bCs/>
                <w:i/>
                <w:iCs/>
                <w:smallCaps/>
                <w:color w:val="008080"/>
                <w:sz w:val="28"/>
              </w:rPr>
              <w:t xml:space="preserve">Aide à la formation professionnelle et à l’acquisition de compétences dans les domaines de l'agriculture et de la filière forêt-bois </w:t>
            </w:r>
            <w:bookmarkEnd w:id="0"/>
            <w:r w:rsidRPr="00111E59">
              <w:rPr>
                <w:b/>
                <w:bCs/>
                <w:i/>
                <w:iCs/>
                <w:smallCaps/>
                <w:color w:val="008080"/>
                <w:sz w:val="28"/>
              </w:rPr>
              <w:t>»</w:t>
            </w:r>
          </w:p>
          <w:p w14:paraId="41CA96E6" w14:textId="77777777" w:rsidR="00111E59" w:rsidRPr="00111E59" w:rsidRDefault="00111E59" w:rsidP="00111E59">
            <w:pPr>
              <w:pStyle w:val="normalformulaire"/>
              <w:rPr>
                <w:b/>
                <w:bCs/>
                <w:i/>
                <w:iCs/>
                <w:smallCaps/>
                <w:color w:val="008080"/>
                <w:sz w:val="28"/>
              </w:rPr>
            </w:pPr>
          </w:p>
          <w:p w14:paraId="140BBF36" w14:textId="77777777" w:rsidR="00111E59" w:rsidRPr="00111E59" w:rsidRDefault="00111E59" w:rsidP="00111E59">
            <w:pPr>
              <w:pStyle w:val="normalformulaire"/>
              <w:rPr>
                <w:b/>
                <w:i/>
                <w:iCs/>
                <w:smallCaps/>
                <w:color w:val="008080"/>
                <w:sz w:val="28"/>
                <w:lang w:bidi="en-US"/>
              </w:rPr>
            </w:pPr>
            <w:bookmarkStart w:id="1" w:name="_Hlk156373241"/>
            <w:r w:rsidRPr="00111E59">
              <w:rPr>
                <w:b/>
                <w:bCs/>
                <w:i/>
                <w:iCs/>
                <w:smallCaps/>
                <w:color w:val="008080"/>
                <w:sz w:val="28"/>
                <w:lang w:bidi="en-US"/>
              </w:rPr>
              <w:t>Type d’</w:t>
            </w:r>
            <w:r w:rsidRPr="00111E59">
              <w:rPr>
                <w:b/>
                <w:bCs/>
                <w:i/>
                <w:iCs/>
                <w:smallCaps/>
                <w:color w:val="008080"/>
                <w:sz w:val="28"/>
              </w:rPr>
              <w:t>intervention</w:t>
            </w:r>
            <w:r w:rsidRPr="00111E59">
              <w:rPr>
                <w:b/>
                <w:bCs/>
                <w:i/>
                <w:iCs/>
                <w:smallCaps/>
                <w:color w:val="008080"/>
                <w:sz w:val="28"/>
                <w:lang w:bidi="en-US"/>
              </w:rPr>
              <w:t xml:space="preserve"> </w:t>
            </w:r>
            <w:r w:rsidRPr="00111E59">
              <w:rPr>
                <w:b/>
                <w:bCs/>
                <w:i/>
                <w:iCs/>
                <w:smallCaps/>
                <w:color w:val="008080"/>
                <w:sz w:val="28"/>
              </w:rPr>
              <w:t>régionale 78.01 du Plan Stratégique National</w:t>
            </w:r>
          </w:p>
          <w:p w14:paraId="70B50C93" w14:textId="21B3434D" w:rsidR="00EB3055" w:rsidRDefault="00111E59" w:rsidP="00111E59">
            <w:pPr>
              <w:pStyle w:val="normalformulaire"/>
              <w:jc w:val="center"/>
              <w:rPr>
                <w:b/>
                <w:bCs/>
                <w:sz w:val="32"/>
              </w:rPr>
            </w:pPr>
            <w:r w:rsidRPr="00111E59">
              <w:rPr>
                <w:b/>
                <w:bCs/>
                <w:i/>
                <w:iCs/>
                <w:smallCaps/>
                <w:color w:val="008080"/>
                <w:sz w:val="28"/>
              </w:rPr>
              <w:t>en Bourgogne-Franche-Comté</w:t>
            </w:r>
            <w:bookmarkEnd w:id="1"/>
          </w:p>
        </w:tc>
      </w:tr>
      <w:tr w:rsidR="00EB3055" w14:paraId="6AF3B30C" w14:textId="77777777" w:rsidTr="00604970">
        <w:trPr>
          <w:trHeight w:val="793"/>
        </w:trPr>
        <w:tc>
          <w:tcPr>
            <w:tcW w:w="1022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A139C" w14:textId="77777777" w:rsidR="003B5928" w:rsidRPr="00111E59" w:rsidRDefault="003B5928" w:rsidP="00111E59">
            <w:pPr>
              <w:pStyle w:val="normalformulaire"/>
              <w:snapToGrid w:val="0"/>
              <w:ind w:right="5" w:firstLine="15"/>
              <w:jc w:val="center"/>
              <w:rPr>
                <w:bCs/>
                <w:color w:val="008080"/>
                <w:sz w:val="20"/>
                <w:lang w:eastAsia="ar-SA"/>
              </w:rPr>
            </w:pPr>
          </w:p>
          <w:p w14:paraId="5AC9324F" w14:textId="77777777" w:rsidR="00AB607F" w:rsidRDefault="00AB607F" w:rsidP="00AB607F">
            <w:pPr>
              <w:pStyle w:val="normalformulaire"/>
              <w:jc w:val="center"/>
              <w:rPr>
                <w:b/>
              </w:rPr>
            </w:pPr>
            <w:r>
              <w:rPr>
                <w:b/>
              </w:rPr>
              <w:t>ANNEXE 3 : modèle de rapport d’exécution</w:t>
            </w:r>
            <w:r w:rsidRPr="00EC3841">
              <w:rPr>
                <w:b/>
              </w:rPr>
              <w:t xml:space="preserve"> </w:t>
            </w:r>
          </w:p>
          <w:p w14:paraId="015C2917" w14:textId="77777777" w:rsidR="007A1B9B" w:rsidRDefault="007A1B9B" w:rsidP="00AB607F">
            <w:pPr>
              <w:pStyle w:val="normalformulaire"/>
              <w:snapToGrid w:val="0"/>
              <w:jc w:val="center"/>
              <w:rPr>
                <w:bCs/>
                <w:color w:val="008080"/>
                <w:sz w:val="20"/>
                <w:lang w:eastAsia="ar-SA"/>
              </w:rPr>
            </w:pPr>
          </w:p>
          <w:p w14:paraId="3E70081A" w14:textId="47CD92B5" w:rsidR="001E06A6" w:rsidRPr="00111E59" w:rsidRDefault="001E06A6" w:rsidP="00AB607F">
            <w:pPr>
              <w:pStyle w:val="normalformulaire"/>
              <w:snapToGrid w:val="0"/>
              <w:jc w:val="center"/>
              <w:rPr>
                <w:bCs/>
                <w:color w:val="008080"/>
                <w:sz w:val="20"/>
                <w:lang w:eastAsia="ar-SA"/>
              </w:rPr>
            </w:pPr>
          </w:p>
        </w:tc>
      </w:tr>
      <w:tr w:rsidR="00D66499" w14:paraId="770FBD4D" w14:textId="77777777" w:rsidTr="00604970">
        <w:tblPrEx>
          <w:tblCellMar>
            <w:left w:w="0" w:type="dxa"/>
            <w:right w:w="0" w:type="dxa"/>
          </w:tblCellMar>
        </w:tblPrEx>
        <w:trPr>
          <w:trHeight w:hRule="exact" w:val="159"/>
        </w:trPr>
        <w:tc>
          <w:tcPr>
            <w:tcW w:w="10154" w:type="dxa"/>
            <w:tcBorders>
              <w:top w:val="single" w:sz="4" w:space="0" w:color="000000"/>
            </w:tcBorders>
          </w:tcPr>
          <w:p w14:paraId="2228B8E4" w14:textId="77777777" w:rsidR="00D66499" w:rsidRDefault="00D66499">
            <w:pPr>
              <w:pStyle w:val="normalformulaire"/>
              <w:snapToGrid w:val="0"/>
            </w:pPr>
          </w:p>
          <w:p w14:paraId="0F49BB1A" w14:textId="77777777" w:rsidR="0029248A" w:rsidRDefault="0029248A">
            <w:pPr>
              <w:pStyle w:val="normalformulaire"/>
              <w:snapToGrid w:val="0"/>
            </w:pPr>
          </w:p>
          <w:p w14:paraId="1A9B97BC" w14:textId="77777777" w:rsidR="0029248A" w:rsidRDefault="0029248A">
            <w:pPr>
              <w:pStyle w:val="normalformulaire"/>
              <w:snapToGrid w:val="0"/>
            </w:pPr>
          </w:p>
          <w:p w14:paraId="5E18BF1E" w14:textId="77777777" w:rsidR="0029248A" w:rsidRDefault="0029248A">
            <w:pPr>
              <w:pStyle w:val="normalformulaire"/>
              <w:snapToGrid w:val="0"/>
            </w:pPr>
          </w:p>
          <w:p w14:paraId="7668C819" w14:textId="77777777" w:rsidR="0029248A" w:rsidRDefault="0029248A">
            <w:pPr>
              <w:pStyle w:val="normalformulaire"/>
              <w:snapToGrid w:val="0"/>
            </w:pPr>
          </w:p>
        </w:tc>
        <w:tc>
          <w:tcPr>
            <w:tcW w:w="68" w:type="dxa"/>
          </w:tcPr>
          <w:p w14:paraId="2CD15DFF" w14:textId="77777777" w:rsidR="00D66499" w:rsidRDefault="00D66499">
            <w:pPr>
              <w:snapToGrid w:val="0"/>
              <w:rPr>
                <w:b/>
                <w:color w:val="008080"/>
                <w:sz w:val="20"/>
              </w:rPr>
            </w:pPr>
          </w:p>
        </w:tc>
      </w:tr>
    </w:tbl>
    <w:p w14:paraId="196FD9A5" w14:textId="77777777" w:rsidR="00D66499" w:rsidRDefault="00D66499">
      <w:pPr>
        <w:sectPr w:rsidR="00D66499" w:rsidSect="00422A43">
          <w:footerReference w:type="default" r:id="rId11"/>
          <w:pgSz w:w="11906" w:h="16838"/>
          <w:pgMar w:top="1134" w:right="851" w:bottom="1418" w:left="851" w:header="720" w:footer="720" w:gutter="0"/>
          <w:cols w:space="720"/>
          <w:docGrid w:linePitch="360"/>
        </w:sectPr>
      </w:pPr>
    </w:p>
    <w:p w14:paraId="3A2C34B9" w14:textId="77777777" w:rsidR="00405510" w:rsidRDefault="00405510" w:rsidP="004C0D83">
      <w:pPr>
        <w:suppressAutoHyphens w:val="0"/>
        <w:autoSpaceDE w:val="0"/>
        <w:autoSpaceDN w:val="0"/>
        <w:adjustRightInd w:val="0"/>
        <w:rPr>
          <w:rFonts w:ascii="Tahoma" w:hAnsi="Tahoma" w:cs="Tahoma"/>
          <w:color w:val="000000"/>
          <w:sz w:val="16"/>
          <w:szCs w:val="16"/>
        </w:rPr>
      </w:pPr>
      <w:bookmarkStart w:id="2" w:name="notice_dde_aide"/>
    </w:p>
    <w:p w14:paraId="18B424AC" w14:textId="77777777" w:rsidR="00405510" w:rsidRDefault="00405510" w:rsidP="004C0D83">
      <w:pPr>
        <w:suppressAutoHyphens w:val="0"/>
        <w:autoSpaceDE w:val="0"/>
        <w:autoSpaceDN w:val="0"/>
        <w:adjustRightInd w:val="0"/>
        <w:rPr>
          <w:rFonts w:ascii="Tahoma" w:hAnsi="Tahoma" w:cs="Tahoma"/>
          <w:color w:val="000000"/>
          <w:sz w:val="16"/>
          <w:szCs w:val="1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29"/>
        <w:gridCol w:w="1134"/>
      </w:tblGrid>
      <w:tr w:rsidR="00C82F0B" w14:paraId="40F2E9D2" w14:textId="77777777" w:rsidTr="00C82F0B">
        <w:trPr>
          <w:trHeight w:val="386"/>
        </w:trPr>
        <w:tc>
          <w:tcPr>
            <w:tcW w:w="2263" w:type="dxa"/>
            <w:gridSpan w:val="2"/>
          </w:tcPr>
          <w:p w14:paraId="615283D1" w14:textId="4B02D540" w:rsidR="00C82F0B" w:rsidRPr="00C82F0B" w:rsidRDefault="00C82F0B" w:rsidP="00C82F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C82F0B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Demande de paiement</w:t>
            </w:r>
            <w:r w:rsidR="000C1F9C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 xml:space="preserve"> présentée</w:t>
            </w:r>
            <w:r w:rsidRPr="00C82F0B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:</w:t>
            </w:r>
          </w:p>
          <w:p w14:paraId="5FBF176F" w14:textId="1458BB2B" w:rsidR="00C82F0B" w:rsidRPr="00C82F0B" w:rsidRDefault="00C82F0B" w:rsidP="00C82F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05510" w14:paraId="3A2C7DA0" w14:textId="77777777" w:rsidTr="00C82F0B">
        <w:trPr>
          <w:trHeight w:val="386"/>
        </w:trPr>
        <w:tc>
          <w:tcPr>
            <w:tcW w:w="1129" w:type="dxa"/>
          </w:tcPr>
          <w:p w14:paraId="398FAA0E" w14:textId="7A05D7FC" w:rsidR="00405510" w:rsidRDefault="00405510" w:rsidP="00C82F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Acompte</w:t>
            </w:r>
          </w:p>
        </w:tc>
        <w:tc>
          <w:tcPr>
            <w:tcW w:w="1134" w:type="dxa"/>
          </w:tcPr>
          <w:p w14:paraId="4200F7BA" w14:textId="1B623C01" w:rsidR="00405510" w:rsidRDefault="00405510" w:rsidP="00C82F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05510">
              <w:rPr>
                <w:rFonts w:ascii="Segoe UI Symbol" w:hAnsi="Segoe UI Symbol" w:cs="Segoe UI Symbol"/>
                <w:color w:val="000000"/>
                <w:sz w:val="16"/>
                <w:szCs w:val="16"/>
                <w:lang w:bidi="en-US"/>
              </w:rPr>
              <w:t>☐</w:t>
            </w:r>
          </w:p>
        </w:tc>
      </w:tr>
      <w:tr w:rsidR="00405510" w14:paraId="37D958DE" w14:textId="77777777" w:rsidTr="00C82F0B">
        <w:trPr>
          <w:trHeight w:val="386"/>
        </w:trPr>
        <w:tc>
          <w:tcPr>
            <w:tcW w:w="1129" w:type="dxa"/>
          </w:tcPr>
          <w:p w14:paraId="3F43407F" w14:textId="73AA8BCC" w:rsidR="00405510" w:rsidRDefault="00405510" w:rsidP="00C82F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Solde</w:t>
            </w:r>
          </w:p>
        </w:tc>
        <w:tc>
          <w:tcPr>
            <w:tcW w:w="1134" w:type="dxa"/>
          </w:tcPr>
          <w:p w14:paraId="57DC41E8" w14:textId="22A4BE31" w:rsidR="00405510" w:rsidRDefault="00405510" w:rsidP="00C82F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405510">
              <w:rPr>
                <w:rFonts w:ascii="Segoe UI Symbol" w:hAnsi="Segoe UI Symbol" w:cs="Segoe UI Symbol"/>
                <w:color w:val="000000"/>
                <w:sz w:val="16"/>
                <w:szCs w:val="16"/>
                <w:lang w:bidi="en-US"/>
              </w:rPr>
              <w:t>☐</w:t>
            </w:r>
          </w:p>
        </w:tc>
      </w:tr>
    </w:tbl>
    <w:p w14:paraId="71EBBC95" w14:textId="77777777" w:rsidR="00405510" w:rsidRDefault="00405510" w:rsidP="004C0D83">
      <w:pPr>
        <w:suppressAutoHyphens w:val="0"/>
        <w:autoSpaceDE w:val="0"/>
        <w:autoSpaceDN w:val="0"/>
        <w:adjustRightInd w:val="0"/>
        <w:rPr>
          <w:rFonts w:ascii="Tahoma" w:hAnsi="Tahoma" w:cs="Tahoma"/>
          <w:color w:val="000000"/>
          <w:sz w:val="16"/>
          <w:szCs w:val="16"/>
        </w:rPr>
      </w:pPr>
    </w:p>
    <w:p w14:paraId="5FE56A56" w14:textId="77777777" w:rsidR="00D45A69" w:rsidRDefault="00D45A69" w:rsidP="004C0D83">
      <w:pPr>
        <w:suppressAutoHyphens w:val="0"/>
        <w:autoSpaceDE w:val="0"/>
        <w:autoSpaceDN w:val="0"/>
        <w:adjustRightInd w:val="0"/>
        <w:rPr>
          <w:rFonts w:ascii="Tahoma" w:hAnsi="Tahoma" w:cs="Tahoma"/>
          <w:color w:val="000000"/>
          <w:sz w:val="16"/>
          <w:szCs w:val="16"/>
        </w:rPr>
      </w:pPr>
    </w:p>
    <w:p w14:paraId="188E0A0D" w14:textId="5607CA81" w:rsidR="00101EAD" w:rsidRPr="00D45A69" w:rsidRDefault="00D45A69" w:rsidP="00D45A69">
      <w:pPr>
        <w:pStyle w:val="Paragraphedeliste"/>
        <w:numPr>
          <w:ilvl w:val="0"/>
          <w:numId w:val="11"/>
        </w:numPr>
        <w:suppressAutoHyphens w:val="0"/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sz w:val="16"/>
          <w:szCs w:val="16"/>
        </w:rPr>
      </w:pPr>
      <w:r w:rsidRPr="00D45A69">
        <w:rPr>
          <w:rFonts w:ascii="Tahoma" w:hAnsi="Tahoma" w:cs="Tahoma"/>
          <w:b/>
          <w:bCs/>
          <w:color w:val="000000"/>
          <w:sz w:val="16"/>
          <w:szCs w:val="16"/>
        </w:rPr>
        <w:t>Présentation de la d</w:t>
      </w:r>
      <w:r w:rsidR="000C1F9C" w:rsidRPr="00D45A69">
        <w:rPr>
          <w:rFonts w:ascii="Tahoma" w:hAnsi="Tahoma" w:cs="Tahoma"/>
          <w:b/>
          <w:bCs/>
          <w:color w:val="000000"/>
          <w:sz w:val="16"/>
          <w:szCs w:val="16"/>
        </w:rPr>
        <w:t>emande de paiement</w:t>
      </w:r>
      <w:r>
        <w:rPr>
          <w:rFonts w:ascii="Tahoma" w:hAnsi="Tahoma" w:cs="Tahoma"/>
          <w:b/>
          <w:bCs/>
          <w:color w:val="000000"/>
          <w:sz w:val="16"/>
          <w:szCs w:val="16"/>
        </w:rPr>
        <w:t xml:space="preserve"> </w:t>
      </w:r>
      <w:r w:rsidRPr="005A4E81">
        <w:rPr>
          <w:rFonts w:ascii="Tahoma" w:hAnsi="Tahoma" w:cs="Tahoma"/>
          <w:i/>
          <w:iCs/>
          <w:color w:val="000000"/>
          <w:sz w:val="16"/>
          <w:szCs w:val="16"/>
        </w:rPr>
        <w:t>(à compléter dans tous les cas)</w:t>
      </w:r>
    </w:p>
    <w:p w14:paraId="345503B0" w14:textId="77777777" w:rsidR="00D45A69" w:rsidRPr="00D45A69" w:rsidRDefault="00D45A69" w:rsidP="00D45A69">
      <w:pPr>
        <w:pStyle w:val="Paragraphedeliste"/>
        <w:suppressAutoHyphens w:val="0"/>
        <w:autoSpaceDE w:val="0"/>
        <w:autoSpaceDN w:val="0"/>
        <w:adjustRightInd w:val="0"/>
        <w:ind w:left="720"/>
        <w:rPr>
          <w:rFonts w:ascii="Tahoma" w:hAnsi="Tahoma" w:cs="Tahoma"/>
          <w:b/>
          <w:bCs/>
          <w:color w:val="000000"/>
          <w:sz w:val="16"/>
          <w:szCs w:val="16"/>
        </w:rPr>
      </w:pPr>
    </w:p>
    <w:p w14:paraId="01D67316" w14:textId="13C98480" w:rsidR="00936138" w:rsidRPr="00D45A69" w:rsidRDefault="00D45A69" w:rsidP="00D45A69">
      <w:pPr>
        <w:pStyle w:val="Paragraphedeliste"/>
        <w:numPr>
          <w:ilvl w:val="0"/>
          <w:numId w:val="10"/>
        </w:numPr>
        <w:suppressAutoHyphens w:val="0"/>
        <w:autoSpaceDE w:val="0"/>
        <w:autoSpaceDN w:val="0"/>
        <w:adjustRightInd w:val="0"/>
        <w:rPr>
          <w:rFonts w:ascii="Tahoma" w:hAnsi="Tahoma" w:cs="Tahoma"/>
          <w:color w:val="000000"/>
          <w:sz w:val="16"/>
          <w:szCs w:val="16"/>
        </w:rPr>
      </w:pPr>
      <w:r w:rsidRPr="00D45A69">
        <w:rPr>
          <w:rFonts w:ascii="Tahoma" w:hAnsi="Tahoma" w:cs="Tahoma"/>
          <w:color w:val="000000"/>
          <w:sz w:val="16"/>
          <w:szCs w:val="16"/>
        </w:rPr>
        <w:t xml:space="preserve">Synthèse </w:t>
      </w:r>
      <w:r w:rsidR="00936138" w:rsidRPr="00D45A69">
        <w:rPr>
          <w:rFonts w:ascii="Tahoma" w:hAnsi="Tahoma" w:cs="Tahoma"/>
          <w:color w:val="000000"/>
          <w:sz w:val="16"/>
          <w:szCs w:val="16"/>
        </w:rPr>
        <w:t>:</w:t>
      </w:r>
    </w:p>
    <w:p w14:paraId="74AE759B" w14:textId="37ADACC7" w:rsidR="00405510" w:rsidRPr="000C1F9C" w:rsidRDefault="00405510" w:rsidP="000C1F9C">
      <w:pPr>
        <w:suppressAutoHyphens w:val="0"/>
        <w:autoSpaceDE w:val="0"/>
        <w:autoSpaceDN w:val="0"/>
        <w:adjustRightInd w:val="0"/>
        <w:rPr>
          <w:rFonts w:ascii="Tahoma" w:hAnsi="Tahoma" w:cs="Tahoma"/>
          <w:color w:val="000000"/>
          <w:sz w:val="16"/>
          <w:szCs w:val="1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3829B1" w14:paraId="590A5248" w14:textId="77777777" w:rsidTr="003829B1">
        <w:tc>
          <w:tcPr>
            <w:tcW w:w="3398" w:type="dxa"/>
          </w:tcPr>
          <w:p w14:paraId="4B1D2C05" w14:textId="2C16967F" w:rsidR="003829B1" w:rsidRPr="009B61E9" w:rsidRDefault="003829B1" w:rsidP="004C0D8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9B61E9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Intitulé de l’action du programme de formation</w:t>
            </w:r>
          </w:p>
        </w:tc>
        <w:tc>
          <w:tcPr>
            <w:tcW w:w="3398" w:type="dxa"/>
          </w:tcPr>
          <w:p w14:paraId="392E980E" w14:textId="4B4B0DAF" w:rsidR="003829B1" w:rsidRPr="009B61E9" w:rsidRDefault="003829B1" w:rsidP="004C0D8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9B61E9">
              <w:rPr>
                <w:rFonts w:ascii="Tahoma" w:hAnsi="Tahoma" w:cs="Tahoma"/>
                <w:b/>
                <w:bCs/>
                <w:sz w:val="16"/>
                <w:szCs w:val="16"/>
              </w:rPr>
              <w:t>Nombre de stagiaires éligibles et formés</w:t>
            </w:r>
            <w:r w:rsidR="009B61E9" w:rsidRPr="009B61E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présentés </w:t>
            </w:r>
          </w:p>
        </w:tc>
        <w:tc>
          <w:tcPr>
            <w:tcW w:w="3398" w:type="dxa"/>
          </w:tcPr>
          <w:p w14:paraId="4B8C1B90" w14:textId="201BF4E2" w:rsidR="003829B1" w:rsidRPr="009B61E9" w:rsidRDefault="003829B1" w:rsidP="004C0D8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9B61E9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Nombres d’heures éligibles</w:t>
            </w:r>
            <w:r w:rsidR="009B61E9" w:rsidRPr="009B61E9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 xml:space="preserve"> présentées</w:t>
            </w:r>
          </w:p>
        </w:tc>
      </w:tr>
      <w:tr w:rsidR="003829B1" w14:paraId="1DDB0A78" w14:textId="77777777" w:rsidTr="003829B1">
        <w:tc>
          <w:tcPr>
            <w:tcW w:w="3398" w:type="dxa"/>
          </w:tcPr>
          <w:p w14:paraId="7C036E5E" w14:textId="77777777" w:rsidR="003829B1" w:rsidRDefault="003829B1" w:rsidP="004C0D8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398" w:type="dxa"/>
          </w:tcPr>
          <w:p w14:paraId="2AAE00AA" w14:textId="77777777" w:rsidR="003829B1" w:rsidRDefault="003829B1" w:rsidP="004C0D8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398" w:type="dxa"/>
          </w:tcPr>
          <w:p w14:paraId="705C3E9D" w14:textId="77777777" w:rsidR="003829B1" w:rsidRDefault="003829B1" w:rsidP="004C0D8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3829B1" w14:paraId="31FCE7FE" w14:textId="77777777" w:rsidTr="003829B1">
        <w:tc>
          <w:tcPr>
            <w:tcW w:w="3398" w:type="dxa"/>
          </w:tcPr>
          <w:p w14:paraId="772D53C4" w14:textId="77777777" w:rsidR="003829B1" w:rsidRDefault="003829B1" w:rsidP="004C0D8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398" w:type="dxa"/>
          </w:tcPr>
          <w:p w14:paraId="20F36C8F" w14:textId="77777777" w:rsidR="003829B1" w:rsidRDefault="003829B1" w:rsidP="004C0D8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398" w:type="dxa"/>
          </w:tcPr>
          <w:p w14:paraId="35986239" w14:textId="77777777" w:rsidR="003829B1" w:rsidRDefault="003829B1" w:rsidP="004C0D8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3829B1" w14:paraId="26AD38EE" w14:textId="77777777" w:rsidTr="003829B1">
        <w:tc>
          <w:tcPr>
            <w:tcW w:w="3398" w:type="dxa"/>
          </w:tcPr>
          <w:p w14:paraId="4E5CD975" w14:textId="77777777" w:rsidR="003829B1" w:rsidRDefault="003829B1" w:rsidP="004C0D8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398" w:type="dxa"/>
          </w:tcPr>
          <w:p w14:paraId="5B0F43B4" w14:textId="77777777" w:rsidR="003829B1" w:rsidRDefault="003829B1" w:rsidP="004C0D8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398" w:type="dxa"/>
          </w:tcPr>
          <w:p w14:paraId="73A5474D" w14:textId="77777777" w:rsidR="003829B1" w:rsidRDefault="003829B1" w:rsidP="004C0D8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3829B1" w14:paraId="28F769BB" w14:textId="77777777" w:rsidTr="003829B1">
        <w:tc>
          <w:tcPr>
            <w:tcW w:w="3398" w:type="dxa"/>
          </w:tcPr>
          <w:p w14:paraId="5E6DC1EC" w14:textId="77777777" w:rsidR="003829B1" w:rsidRDefault="003829B1" w:rsidP="004C0D8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398" w:type="dxa"/>
          </w:tcPr>
          <w:p w14:paraId="33B5752B" w14:textId="77777777" w:rsidR="003829B1" w:rsidRDefault="003829B1" w:rsidP="004C0D8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398" w:type="dxa"/>
          </w:tcPr>
          <w:p w14:paraId="535CC4D1" w14:textId="77777777" w:rsidR="003829B1" w:rsidRDefault="003829B1" w:rsidP="004C0D8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EC15AD" w14:paraId="4C8DF2A9" w14:textId="77777777" w:rsidTr="003829B1">
        <w:tc>
          <w:tcPr>
            <w:tcW w:w="3398" w:type="dxa"/>
          </w:tcPr>
          <w:p w14:paraId="0693A64A" w14:textId="77777777" w:rsidR="00EC15AD" w:rsidRDefault="00EC15AD" w:rsidP="004C0D8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398" w:type="dxa"/>
          </w:tcPr>
          <w:p w14:paraId="695F265E" w14:textId="77777777" w:rsidR="00EC15AD" w:rsidRDefault="00EC15AD" w:rsidP="004C0D8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398" w:type="dxa"/>
          </w:tcPr>
          <w:p w14:paraId="024FDAEA" w14:textId="77777777" w:rsidR="00EC15AD" w:rsidRDefault="00EC15AD" w:rsidP="004C0D8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EC15AD" w14:paraId="6454A2B3" w14:textId="77777777" w:rsidTr="003829B1">
        <w:tc>
          <w:tcPr>
            <w:tcW w:w="3398" w:type="dxa"/>
          </w:tcPr>
          <w:p w14:paraId="08D16947" w14:textId="787F79B6" w:rsidR="00EC15AD" w:rsidRPr="009B61E9" w:rsidRDefault="00EC15AD" w:rsidP="004C0D8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9B61E9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3398" w:type="dxa"/>
          </w:tcPr>
          <w:p w14:paraId="64C0723A" w14:textId="77777777" w:rsidR="00EC15AD" w:rsidRPr="009B61E9" w:rsidRDefault="00EC15AD" w:rsidP="004C0D8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98" w:type="dxa"/>
          </w:tcPr>
          <w:p w14:paraId="45EB0611" w14:textId="77777777" w:rsidR="00EC15AD" w:rsidRPr="009B61E9" w:rsidRDefault="00EC15AD" w:rsidP="004C0D8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14:paraId="0C182427" w14:textId="77777777" w:rsidR="00405510" w:rsidRDefault="00405510" w:rsidP="004C0D83">
      <w:pPr>
        <w:suppressAutoHyphens w:val="0"/>
        <w:autoSpaceDE w:val="0"/>
        <w:autoSpaceDN w:val="0"/>
        <w:adjustRightInd w:val="0"/>
        <w:rPr>
          <w:rFonts w:ascii="Tahoma" w:hAnsi="Tahoma" w:cs="Tahoma"/>
          <w:color w:val="000000"/>
          <w:sz w:val="16"/>
          <w:szCs w:val="16"/>
        </w:rPr>
      </w:pPr>
    </w:p>
    <w:p w14:paraId="5D2C4436" w14:textId="77777777" w:rsidR="00405510" w:rsidRDefault="00405510" w:rsidP="004C0D83">
      <w:pPr>
        <w:suppressAutoHyphens w:val="0"/>
        <w:autoSpaceDE w:val="0"/>
        <w:autoSpaceDN w:val="0"/>
        <w:adjustRightInd w:val="0"/>
        <w:rPr>
          <w:rFonts w:ascii="Tahoma" w:hAnsi="Tahoma" w:cs="Tahoma"/>
          <w:color w:val="000000"/>
          <w:sz w:val="16"/>
          <w:szCs w:val="16"/>
        </w:rPr>
      </w:pPr>
    </w:p>
    <w:p w14:paraId="13641C83" w14:textId="42880A82" w:rsidR="000C1F9C" w:rsidRDefault="000C1F9C" w:rsidP="00D45A69">
      <w:pPr>
        <w:pStyle w:val="Paragraphedeliste"/>
        <w:numPr>
          <w:ilvl w:val="0"/>
          <w:numId w:val="10"/>
        </w:numPr>
        <w:suppressAutoHyphens w:val="0"/>
        <w:autoSpaceDE w:val="0"/>
        <w:autoSpaceDN w:val="0"/>
        <w:adjustRightInd w:val="0"/>
        <w:rPr>
          <w:rFonts w:ascii="Tahoma" w:hAnsi="Tahoma" w:cs="Tahoma"/>
          <w:color w:val="000000"/>
          <w:sz w:val="16"/>
          <w:szCs w:val="16"/>
        </w:rPr>
      </w:pPr>
      <w:r w:rsidRPr="00AB607F">
        <w:rPr>
          <w:rFonts w:ascii="Tahoma" w:hAnsi="Tahoma" w:cs="Tahoma"/>
          <w:color w:val="000000"/>
          <w:sz w:val="16"/>
          <w:szCs w:val="16"/>
        </w:rPr>
        <w:t xml:space="preserve">Détails qualitatifs par </w:t>
      </w:r>
      <w:r>
        <w:rPr>
          <w:rFonts w:ascii="Tahoma" w:hAnsi="Tahoma" w:cs="Tahoma"/>
          <w:color w:val="000000"/>
          <w:sz w:val="16"/>
          <w:szCs w:val="16"/>
        </w:rPr>
        <w:t xml:space="preserve">action de formation et par </w:t>
      </w:r>
      <w:r w:rsidRPr="00AB607F">
        <w:rPr>
          <w:rFonts w:ascii="Tahoma" w:hAnsi="Tahoma" w:cs="Tahoma"/>
          <w:color w:val="000000"/>
          <w:sz w:val="16"/>
          <w:szCs w:val="16"/>
        </w:rPr>
        <w:t>thèm</w:t>
      </w:r>
      <w:r>
        <w:rPr>
          <w:rFonts w:ascii="Tahoma" w:hAnsi="Tahoma" w:cs="Tahoma"/>
          <w:color w:val="000000"/>
          <w:sz w:val="16"/>
          <w:szCs w:val="16"/>
        </w:rPr>
        <w:t>e</w:t>
      </w:r>
      <w:r w:rsidRPr="00AB607F">
        <w:rPr>
          <w:rFonts w:ascii="Tahoma" w:hAnsi="Tahoma" w:cs="Tahoma"/>
          <w:color w:val="000000"/>
          <w:sz w:val="16"/>
          <w:szCs w:val="16"/>
        </w:rPr>
        <w:t xml:space="preserve"> de formation</w:t>
      </w:r>
      <w:r>
        <w:rPr>
          <w:rFonts w:ascii="Tahoma" w:hAnsi="Tahoma" w:cs="Tahoma"/>
          <w:color w:val="000000"/>
          <w:sz w:val="16"/>
          <w:szCs w:val="16"/>
        </w:rPr>
        <w:t> : des</w:t>
      </w:r>
      <w:r w:rsidRPr="00AB607F">
        <w:rPr>
          <w:rFonts w:ascii="Tahoma" w:hAnsi="Tahoma" w:cs="Tahoma"/>
          <w:color w:val="000000"/>
          <w:sz w:val="16"/>
          <w:szCs w:val="16"/>
        </w:rPr>
        <w:t xml:space="preserve"> détails pourront être fournis, soit au niveau des thématiques de formation, soit au niveau de sous-thématiques</w:t>
      </w:r>
    </w:p>
    <w:p w14:paraId="01482AE4" w14:textId="77777777" w:rsidR="00EA2B37" w:rsidRDefault="00EA2B37" w:rsidP="00EA2B37">
      <w:pPr>
        <w:pStyle w:val="Paragraphedeliste"/>
        <w:suppressAutoHyphens w:val="0"/>
        <w:autoSpaceDE w:val="0"/>
        <w:autoSpaceDN w:val="0"/>
        <w:adjustRightInd w:val="0"/>
        <w:ind w:left="720"/>
        <w:rPr>
          <w:rFonts w:ascii="Tahoma" w:hAnsi="Tahoma" w:cs="Tahoma"/>
          <w:color w:val="000000"/>
          <w:sz w:val="16"/>
          <w:szCs w:val="16"/>
        </w:rPr>
      </w:pPr>
    </w:p>
    <w:p w14:paraId="46D13C26" w14:textId="77777777" w:rsidR="005A4E81" w:rsidRDefault="005A4E81" w:rsidP="00EA2B37">
      <w:pPr>
        <w:pStyle w:val="Paragraphedeliste"/>
        <w:suppressAutoHyphens w:val="0"/>
        <w:autoSpaceDE w:val="0"/>
        <w:autoSpaceDN w:val="0"/>
        <w:adjustRightInd w:val="0"/>
        <w:ind w:left="720"/>
        <w:rPr>
          <w:rFonts w:ascii="Tahoma" w:hAnsi="Tahoma" w:cs="Tahoma"/>
          <w:color w:val="000000"/>
          <w:sz w:val="16"/>
          <w:szCs w:val="16"/>
        </w:rPr>
      </w:pPr>
    </w:p>
    <w:p w14:paraId="0968A2FF" w14:textId="77777777" w:rsidR="005A4E81" w:rsidRDefault="005A4E81" w:rsidP="00EA2B37">
      <w:pPr>
        <w:pStyle w:val="Paragraphedeliste"/>
        <w:suppressAutoHyphens w:val="0"/>
        <w:autoSpaceDE w:val="0"/>
        <w:autoSpaceDN w:val="0"/>
        <w:adjustRightInd w:val="0"/>
        <w:ind w:left="720"/>
        <w:rPr>
          <w:rFonts w:ascii="Tahoma" w:hAnsi="Tahoma" w:cs="Tahoma"/>
          <w:color w:val="000000"/>
          <w:sz w:val="16"/>
          <w:szCs w:val="16"/>
        </w:rPr>
      </w:pPr>
    </w:p>
    <w:p w14:paraId="0BF09F81" w14:textId="77777777" w:rsidR="005A4E81" w:rsidRDefault="005A4E81" w:rsidP="00EA2B37">
      <w:pPr>
        <w:pStyle w:val="Paragraphedeliste"/>
        <w:suppressAutoHyphens w:val="0"/>
        <w:autoSpaceDE w:val="0"/>
        <w:autoSpaceDN w:val="0"/>
        <w:adjustRightInd w:val="0"/>
        <w:ind w:left="720"/>
        <w:rPr>
          <w:rFonts w:ascii="Tahoma" w:hAnsi="Tahoma" w:cs="Tahoma"/>
          <w:color w:val="000000"/>
          <w:sz w:val="16"/>
          <w:szCs w:val="16"/>
        </w:rPr>
      </w:pPr>
    </w:p>
    <w:p w14:paraId="00827E09" w14:textId="77777777" w:rsidR="000C1F9C" w:rsidRDefault="000C1F9C" w:rsidP="00D45A69">
      <w:pPr>
        <w:pStyle w:val="Paragraphedeliste"/>
        <w:numPr>
          <w:ilvl w:val="0"/>
          <w:numId w:val="10"/>
        </w:numPr>
        <w:suppressAutoHyphens w:val="0"/>
        <w:autoSpaceDE w:val="0"/>
        <w:autoSpaceDN w:val="0"/>
        <w:adjustRightInd w:val="0"/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>S</w:t>
      </w:r>
      <w:r w:rsidRPr="00101F96">
        <w:rPr>
          <w:rFonts w:ascii="Tahoma" w:hAnsi="Tahoma" w:cs="Tahoma"/>
          <w:color w:val="000000"/>
          <w:sz w:val="16"/>
          <w:szCs w:val="16"/>
        </w:rPr>
        <w:t>atisfaction des stagiaires et atteinte des objectifs</w:t>
      </w:r>
      <w:r>
        <w:rPr>
          <w:rFonts w:ascii="Tahoma" w:hAnsi="Tahoma" w:cs="Tahoma"/>
          <w:color w:val="000000"/>
          <w:sz w:val="16"/>
          <w:szCs w:val="16"/>
        </w:rPr>
        <w:t xml:space="preserve"> par thématique de formation</w:t>
      </w:r>
    </w:p>
    <w:p w14:paraId="5D989623" w14:textId="77777777" w:rsidR="005A4E81" w:rsidRDefault="005A4E81" w:rsidP="005A4E81">
      <w:pPr>
        <w:suppressAutoHyphens w:val="0"/>
        <w:autoSpaceDE w:val="0"/>
        <w:autoSpaceDN w:val="0"/>
        <w:adjustRightInd w:val="0"/>
        <w:rPr>
          <w:rFonts w:ascii="Tahoma" w:hAnsi="Tahoma" w:cs="Tahoma"/>
          <w:color w:val="000000"/>
          <w:sz w:val="16"/>
          <w:szCs w:val="16"/>
        </w:rPr>
      </w:pPr>
    </w:p>
    <w:p w14:paraId="060DE0D1" w14:textId="77777777" w:rsidR="005A4E81" w:rsidRDefault="005A4E81" w:rsidP="005A4E81">
      <w:pPr>
        <w:suppressAutoHyphens w:val="0"/>
        <w:autoSpaceDE w:val="0"/>
        <w:autoSpaceDN w:val="0"/>
        <w:adjustRightInd w:val="0"/>
        <w:rPr>
          <w:rFonts w:ascii="Tahoma" w:hAnsi="Tahoma" w:cs="Tahoma"/>
          <w:color w:val="000000"/>
          <w:sz w:val="16"/>
          <w:szCs w:val="16"/>
        </w:rPr>
      </w:pPr>
    </w:p>
    <w:p w14:paraId="1F683142" w14:textId="77777777" w:rsidR="005A4E81" w:rsidRDefault="005A4E81" w:rsidP="005A4E81">
      <w:pPr>
        <w:suppressAutoHyphens w:val="0"/>
        <w:autoSpaceDE w:val="0"/>
        <w:autoSpaceDN w:val="0"/>
        <w:adjustRightInd w:val="0"/>
        <w:rPr>
          <w:rFonts w:ascii="Tahoma" w:hAnsi="Tahoma" w:cs="Tahoma"/>
          <w:color w:val="000000"/>
          <w:sz w:val="16"/>
          <w:szCs w:val="16"/>
        </w:rPr>
      </w:pPr>
    </w:p>
    <w:p w14:paraId="75C32DBE" w14:textId="77777777" w:rsidR="005A4E81" w:rsidRDefault="005A4E81" w:rsidP="005A4E81">
      <w:pPr>
        <w:suppressAutoHyphens w:val="0"/>
        <w:autoSpaceDE w:val="0"/>
        <w:autoSpaceDN w:val="0"/>
        <w:adjustRightInd w:val="0"/>
        <w:rPr>
          <w:rFonts w:ascii="Tahoma" w:hAnsi="Tahoma" w:cs="Tahoma"/>
          <w:color w:val="000000"/>
          <w:sz w:val="16"/>
          <w:szCs w:val="16"/>
        </w:rPr>
      </w:pPr>
    </w:p>
    <w:p w14:paraId="412F5CDB" w14:textId="77777777" w:rsidR="005A4E81" w:rsidRDefault="005A4E81" w:rsidP="005A4E81">
      <w:pPr>
        <w:suppressAutoHyphens w:val="0"/>
        <w:autoSpaceDE w:val="0"/>
        <w:autoSpaceDN w:val="0"/>
        <w:adjustRightInd w:val="0"/>
        <w:rPr>
          <w:rFonts w:ascii="Tahoma" w:hAnsi="Tahoma" w:cs="Tahoma"/>
          <w:color w:val="000000"/>
          <w:sz w:val="16"/>
          <w:szCs w:val="16"/>
        </w:rPr>
      </w:pPr>
    </w:p>
    <w:p w14:paraId="0842377C" w14:textId="77777777" w:rsidR="005A4E81" w:rsidRPr="005A4E81" w:rsidRDefault="005A4E81" w:rsidP="005A4E81">
      <w:pPr>
        <w:suppressAutoHyphens w:val="0"/>
        <w:autoSpaceDE w:val="0"/>
        <w:autoSpaceDN w:val="0"/>
        <w:adjustRightInd w:val="0"/>
        <w:rPr>
          <w:rFonts w:ascii="Tahoma" w:hAnsi="Tahoma" w:cs="Tahoma"/>
          <w:color w:val="000000"/>
          <w:sz w:val="16"/>
          <w:szCs w:val="16"/>
        </w:rPr>
      </w:pPr>
    </w:p>
    <w:p w14:paraId="1F0AEFF7" w14:textId="4E3B9027" w:rsidR="00405510" w:rsidRPr="000C1F9C" w:rsidRDefault="00405510" w:rsidP="000C1F9C">
      <w:pPr>
        <w:pStyle w:val="Paragraphedeliste"/>
        <w:suppressAutoHyphens w:val="0"/>
        <w:autoSpaceDE w:val="0"/>
        <w:autoSpaceDN w:val="0"/>
        <w:adjustRightInd w:val="0"/>
        <w:ind w:left="720"/>
        <w:rPr>
          <w:rFonts w:ascii="Tahoma" w:hAnsi="Tahoma" w:cs="Tahoma"/>
          <w:color w:val="000000"/>
          <w:sz w:val="16"/>
          <w:szCs w:val="16"/>
        </w:rPr>
      </w:pPr>
    </w:p>
    <w:p w14:paraId="0530389B" w14:textId="7157A0F3" w:rsidR="00D45A69" w:rsidRPr="00F84BC5" w:rsidRDefault="00146DF4" w:rsidP="00D45A69">
      <w:pPr>
        <w:pStyle w:val="Paragraphedeliste"/>
        <w:numPr>
          <w:ilvl w:val="0"/>
          <w:numId w:val="11"/>
        </w:numPr>
        <w:suppressAutoHyphens w:val="0"/>
        <w:autoSpaceDE w:val="0"/>
        <w:autoSpaceDN w:val="0"/>
        <w:adjustRightInd w:val="0"/>
        <w:rPr>
          <w:rFonts w:ascii="Tahoma" w:hAnsi="Tahoma" w:cs="Tahoma"/>
          <w:b/>
          <w:bCs/>
          <w:i/>
          <w:iCs/>
          <w:color w:val="000000"/>
          <w:sz w:val="16"/>
          <w:szCs w:val="16"/>
        </w:rPr>
      </w:pPr>
      <w:r>
        <w:rPr>
          <w:rFonts w:ascii="Tahoma" w:hAnsi="Tahoma" w:cs="Tahoma"/>
          <w:b/>
          <w:bCs/>
          <w:color w:val="000000"/>
          <w:sz w:val="16"/>
          <w:szCs w:val="16"/>
        </w:rPr>
        <w:lastRenderedPageBreak/>
        <w:t xml:space="preserve">Bilan du programme de formation </w:t>
      </w:r>
      <w:r w:rsidRPr="00F84BC5">
        <w:rPr>
          <w:rFonts w:ascii="Tahoma" w:hAnsi="Tahoma" w:cs="Tahoma"/>
          <w:i/>
          <w:iCs/>
          <w:color w:val="000000"/>
          <w:sz w:val="16"/>
          <w:szCs w:val="16"/>
        </w:rPr>
        <w:t>(à compléter en cas de dernière demande de paiement)</w:t>
      </w:r>
    </w:p>
    <w:p w14:paraId="088BC332" w14:textId="77777777" w:rsidR="004924EA" w:rsidRDefault="004924EA" w:rsidP="004C0D83">
      <w:pPr>
        <w:suppressAutoHyphens w:val="0"/>
        <w:autoSpaceDE w:val="0"/>
        <w:autoSpaceDN w:val="0"/>
        <w:adjustRightInd w:val="0"/>
        <w:rPr>
          <w:rFonts w:ascii="Tahoma" w:hAnsi="Tahoma" w:cs="Tahoma"/>
          <w:color w:val="000000"/>
          <w:sz w:val="16"/>
          <w:szCs w:val="16"/>
        </w:rPr>
      </w:pPr>
    </w:p>
    <w:p w14:paraId="6E9F442E" w14:textId="20449134" w:rsidR="00146DF4" w:rsidRPr="00146DF4" w:rsidRDefault="00146DF4" w:rsidP="00146DF4">
      <w:pPr>
        <w:numPr>
          <w:ilvl w:val="0"/>
          <w:numId w:val="9"/>
        </w:numPr>
        <w:suppressAutoHyphens w:val="0"/>
        <w:autoSpaceDE w:val="0"/>
        <w:autoSpaceDN w:val="0"/>
        <w:adjustRightInd w:val="0"/>
        <w:rPr>
          <w:rFonts w:ascii="Tahoma" w:hAnsi="Tahoma" w:cs="Tahoma"/>
          <w:color w:val="000000"/>
          <w:sz w:val="16"/>
          <w:szCs w:val="16"/>
        </w:rPr>
      </w:pPr>
      <w:r w:rsidRPr="00146DF4">
        <w:rPr>
          <w:rFonts w:ascii="Tahoma" w:hAnsi="Tahoma" w:cs="Tahoma"/>
          <w:color w:val="000000"/>
          <w:sz w:val="16"/>
          <w:szCs w:val="16"/>
        </w:rPr>
        <w:t xml:space="preserve">Rappel des objectifs </w:t>
      </w:r>
      <w:r w:rsidR="00290FEF">
        <w:rPr>
          <w:rFonts w:ascii="Tahoma" w:hAnsi="Tahoma" w:cs="Tahoma"/>
          <w:color w:val="000000"/>
          <w:sz w:val="16"/>
          <w:szCs w:val="16"/>
        </w:rPr>
        <w:t>du programme de formation</w:t>
      </w:r>
    </w:p>
    <w:p w14:paraId="51633989" w14:textId="77777777" w:rsidR="004924EA" w:rsidRDefault="004924EA" w:rsidP="004C0D83">
      <w:pPr>
        <w:suppressAutoHyphens w:val="0"/>
        <w:autoSpaceDE w:val="0"/>
        <w:autoSpaceDN w:val="0"/>
        <w:adjustRightInd w:val="0"/>
        <w:rPr>
          <w:rFonts w:ascii="Tahoma" w:hAnsi="Tahoma" w:cs="Tahoma"/>
          <w:color w:val="000000"/>
          <w:sz w:val="16"/>
          <w:szCs w:val="1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598"/>
        <w:gridCol w:w="3298"/>
        <w:gridCol w:w="3298"/>
      </w:tblGrid>
      <w:tr w:rsidR="00290FEF" w14:paraId="1AFEA526" w14:textId="71820948" w:rsidTr="00290FEF">
        <w:tc>
          <w:tcPr>
            <w:tcW w:w="3598" w:type="dxa"/>
          </w:tcPr>
          <w:p w14:paraId="1438781F" w14:textId="23311CAE" w:rsidR="00290FEF" w:rsidRPr="00290FEF" w:rsidRDefault="00290FEF" w:rsidP="004C0D8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290FEF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Actions du programme de formation (intitulé)</w:t>
            </w:r>
          </w:p>
        </w:tc>
        <w:tc>
          <w:tcPr>
            <w:tcW w:w="3298" w:type="dxa"/>
          </w:tcPr>
          <w:p w14:paraId="5564E6FF" w14:textId="2E81A260" w:rsidR="00290FEF" w:rsidRDefault="00290FEF" w:rsidP="004C0D8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B61E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Nombre de stagiaires éligibles et formés </w:t>
            </w:r>
            <w:r w:rsidR="00C3618E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envisagés </w:t>
            </w:r>
          </w:p>
        </w:tc>
        <w:tc>
          <w:tcPr>
            <w:tcW w:w="3298" w:type="dxa"/>
          </w:tcPr>
          <w:p w14:paraId="20E5F194" w14:textId="3E3F0615" w:rsidR="00290FEF" w:rsidRDefault="00C3618E" w:rsidP="004C0D8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9B61E9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Nombres d’heures éligibles</w:t>
            </w: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 xml:space="preserve"> envisagées </w:t>
            </w:r>
          </w:p>
          <w:p w14:paraId="24AAFD87" w14:textId="12C8011D" w:rsidR="00C3618E" w:rsidRDefault="00C3618E" w:rsidP="004C0D8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290FEF" w14:paraId="450B8607" w14:textId="4ECCECF3" w:rsidTr="00290FEF">
        <w:tc>
          <w:tcPr>
            <w:tcW w:w="3598" w:type="dxa"/>
          </w:tcPr>
          <w:p w14:paraId="3612547C" w14:textId="77777777" w:rsidR="00290FEF" w:rsidRDefault="00290FEF" w:rsidP="004C0D8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298" w:type="dxa"/>
          </w:tcPr>
          <w:p w14:paraId="783FDCEE" w14:textId="77777777" w:rsidR="00290FEF" w:rsidRDefault="00290FEF" w:rsidP="004C0D8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298" w:type="dxa"/>
          </w:tcPr>
          <w:p w14:paraId="26AAF601" w14:textId="77777777" w:rsidR="00290FEF" w:rsidRDefault="00290FEF" w:rsidP="004C0D8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6551C6" w14:paraId="4B30C7DD" w14:textId="77777777" w:rsidTr="00290FEF">
        <w:tc>
          <w:tcPr>
            <w:tcW w:w="3598" w:type="dxa"/>
          </w:tcPr>
          <w:p w14:paraId="4144ECAB" w14:textId="77777777" w:rsidR="006551C6" w:rsidRDefault="006551C6" w:rsidP="004C0D8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298" w:type="dxa"/>
          </w:tcPr>
          <w:p w14:paraId="0C383404" w14:textId="77777777" w:rsidR="006551C6" w:rsidRDefault="006551C6" w:rsidP="004C0D8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298" w:type="dxa"/>
          </w:tcPr>
          <w:p w14:paraId="63303366" w14:textId="77777777" w:rsidR="006551C6" w:rsidRDefault="006551C6" w:rsidP="004C0D8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6551C6" w14:paraId="25C23C2F" w14:textId="77777777" w:rsidTr="00290FEF">
        <w:tc>
          <w:tcPr>
            <w:tcW w:w="3598" w:type="dxa"/>
          </w:tcPr>
          <w:p w14:paraId="093410F3" w14:textId="77777777" w:rsidR="006551C6" w:rsidRDefault="006551C6" w:rsidP="004C0D8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298" w:type="dxa"/>
          </w:tcPr>
          <w:p w14:paraId="2D7AFB9E" w14:textId="77777777" w:rsidR="006551C6" w:rsidRDefault="006551C6" w:rsidP="004C0D8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298" w:type="dxa"/>
          </w:tcPr>
          <w:p w14:paraId="62139EDC" w14:textId="77777777" w:rsidR="006551C6" w:rsidRDefault="006551C6" w:rsidP="004C0D8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6551C6" w14:paraId="4F854526" w14:textId="77777777" w:rsidTr="00290FEF">
        <w:tc>
          <w:tcPr>
            <w:tcW w:w="3598" w:type="dxa"/>
          </w:tcPr>
          <w:p w14:paraId="3C65F3E6" w14:textId="77777777" w:rsidR="006551C6" w:rsidRDefault="006551C6" w:rsidP="004C0D8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298" w:type="dxa"/>
          </w:tcPr>
          <w:p w14:paraId="2E4AA0A3" w14:textId="77777777" w:rsidR="006551C6" w:rsidRDefault="006551C6" w:rsidP="004C0D8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298" w:type="dxa"/>
          </w:tcPr>
          <w:p w14:paraId="00015E24" w14:textId="77777777" w:rsidR="006551C6" w:rsidRDefault="006551C6" w:rsidP="004C0D8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6551C6" w:rsidRPr="00D116F5" w14:paraId="1F542B0B" w14:textId="77777777" w:rsidTr="00290FEF">
        <w:tc>
          <w:tcPr>
            <w:tcW w:w="3598" w:type="dxa"/>
          </w:tcPr>
          <w:p w14:paraId="454FAD4F" w14:textId="56B1267F" w:rsidR="006551C6" w:rsidRPr="00D116F5" w:rsidRDefault="00D116F5" w:rsidP="004C0D8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D116F5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3298" w:type="dxa"/>
          </w:tcPr>
          <w:p w14:paraId="1CB88FD6" w14:textId="77777777" w:rsidR="006551C6" w:rsidRPr="00D116F5" w:rsidRDefault="006551C6" w:rsidP="004C0D8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98" w:type="dxa"/>
          </w:tcPr>
          <w:p w14:paraId="6F72B9F0" w14:textId="77777777" w:rsidR="006551C6" w:rsidRPr="00D116F5" w:rsidRDefault="006551C6" w:rsidP="004C0D8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14:paraId="1AC6A36A" w14:textId="77777777" w:rsidR="004924EA" w:rsidRDefault="004924EA" w:rsidP="004C0D83">
      <w:pPr>
        <w:suppressAutoHyphens w:val="0"/>
        <w:autoSpaceDE w:val="0"/>
        <w:autoSpaceDN w:val="0"/>
        <w:adjustRightInd w:val="0"/>
        <w:rPr>
          <w:rFonts w:ascii="Tahoma" w:hAnsi="Tahoma" w:cs="Tahoma"/>
          <w:color w:val="000000"/>
          <w:sz w:val="16"/>
          <w:szCs w:val="16"/>
        </w:rPr>
      </w:pPr>
    </w:p>
    <w:p w14:paraId="418E4AFF" w14:textId="77777777" w:rsidR="006551C6" w:rsidRPr="00AB607F" w:rsidRDefault="006551C6" w:rsidP="006551C6">
      <w:pPr>
        <w:numPr>
          <w:ilvl w:val="0"/>
          <w:numId w:val="9"/>
        </w:numPr>
        <w:suppressAutoHyphens w:val="0"/>
        <w:autoSpaceDE w:val="0"/>
        <w:autoSpaceDN w:val="0"/>
        <w:adjustRightInd w:val="0"/>
        <w:rPr>
          <w:rFonts w:ascii="Tahoma" w:hAnsi="Tahoma" w:cs="Tahoma"/>
          <w:color w:val="000000"/>
          <w:sz w:val="16"/>
          <w:szCs w:val="16"/>
        </w:rPr>
      </w:pPr>
      <w:r w:rsidRPr="00AB607F">
        <w:rPr>
          <w:rFonts w:ascii="Tahoma" w:hAnsi="Tahoma" w:cs="Tahoma"/>
          <w:color w:val="000000"/>
          <w:sz w:val="16"/>
          <w:szCs w:val="16"/>
        </w:rPr>
        <w:t>Présentation des résultats obtenus</w:t>
      </w:r>
    </w:p>
    <w:p w14:paraId="7C0EC268" w14:textId="77777777" w:rsidR="006551C6" w:rsidRDefault="006551C6" w:rsidP="004C0D83">
      <w:pPr>
        <w:suppressAutoHyphens w:val="0"/>
        <w:autoSpaceDE w:val="0"/>
        <w:autoSpaceDN w:val="0"/>
        <w:adjustRightInd w:val="0"/>
        <w:rPr>
          <w:rFonts w:ascii="Tahoma" w:hAnsi="Tahoma" w:cs="Tahoma"/>
          <w:color w:val="000000"/>
          <w:sz w:val="16"/>
          <w:szCs w:val="16"/>
        </w:rPr>
      </w:pPr>
    </w:p>
    <w:p w14:paraId="3E01829B" w14:textId="77777777" w:rsidR="006551C6" w:rsidRDefault="006551C6" w:rsidP="004C0D83">
      <w:pPr>
        <w:suppressAutoHyphens w:val="0"/>
        <w:autoSpaceDE w:val="0"/>
        <w:autoSpaceDN w:val="0"/>
        <w:adjustRightInd w:val="0"/>
        <w:rPr>
          <w:rFonts w:ascii="Tahoma" w:hAnsi="Tahoma" w:cs="Tahoma"/>
          <w:color w:val="000000"/>
          <w:sz w:val="16"/>
          <w:szCs w:val="1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598"/>
        <w:gridCol w:w="3298"/>
        <w:gridCol w:w="3298"/>
      </w:tblGrid>
      <w:tr w:rsidR="006551C6" w14:paraId="3A52721D" w14:textId="77777777" w:rsidTr="00920653">
        <w:tc>
          <w:tcPr>
            <w:tcW w:w="3598" w:type="dxa"/>
          </w:tcPr>
          <w:p w14:paraId="36622323" w14:textId="77777777" w:rsidR="006551C6" w:rsidRPr="00290FEF" w:rsidRDefault="006551C6" w:rsidP="0092065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290FEF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Actions du programme de formation (intitulé)</w:t>
            </w:r>
          </w:p>
        </w:tc>
        <w:tc>
          <w:tcPr>
            <w:tcW w:w="3298" w:type="dxa"/>
          </w:tcPr>
          <w:p w14:paraId="50AFA7C6" w14:textId="77777777" w:rsidR="00D116F5" w:rsidRDefault="006551C6" w:rsidP="0092065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B61E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Nombre de stagiaires éligibles et formés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présentés</w:t>
            </w:r>
          </w:p>
          <w:p w14:paraId="6DEAD8B1" w14:textId="7DC42C58" w:rsidR="006551C6" w:rsidRDefault="00D116F5" w:rsidP="0092065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D116F5">
              <w:rPr>
                <w:rFonts w:ascii="Tahoma" w:hAnsi="Tahoma" w:cs="Tahoma"/>
                <w:sz w:val="16"/>
                <w:szCs w:val="16"/>
              </w:rPr>
              <w:t>(acompte et dernière demande de paiement)</w:t>
            </w:r>
          </w:p>
        </w:tc>
        <w:tc>
          <w:tcPr>
            <w:tcW w:w="3298" w:type="dxa"/>
          </w:tcPr>
          <w:p w14:paraId="316CE152" w14:textId="77777777" w:rsidR="00D116F5" w:rsidRDefault="006551C6" w:rsidP="0092065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9B61E9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Nombres d’heures éligibles</w:t>
            </w: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 xml:space="preserve"> présentées</w:t>
            </w:r>
          </w:p>
          <w:p w14:paraId="6587FC7A" w14:textId="390CCB0D" w:rsidR="006551C6" w:rsidRDefault="00D116F5" w:rsidP="0092065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D116F5">
              <w:rPr>
                <w:rFonts w:ascii="Tahoma" w:hAnsi="Tahoma" w:cs="Tahoma"/>
                <w:sz w:val="16"/>
                <w:szCs w:val="16"/>
              </w:rPr>
              <w:t>(acompte et dernière demande de paiement)</w:t>
            </w:r>
          </w:p>
          <w:p w14:paraId="2CEDD007" w14:textId="77777777" w:rsidR="006551C6" w:rsidRDefault="006551C6" w:rsidP="0092065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6551C6" w14:paraId="1EB86EAD" w14:textId="77777777" w:rsidTr="00920653">
        <w:tc>
          <w:tcPr>
            <w:tcW w:w="3598" w:type="dxa"/>
          </w:tcPr>
          <w:p w14:paraId="07F086A6" w14:textId="77777777" w:rsidR="006551C6" w:rsidRDefault="006551C6" w:rsidP="0092065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298" w:type="dxa"/>
          </w:tcPr>
          <w:p w14:paraId="316A460D" w14:textId="77777777" w:rsidR="006551C6" w:rsidRDefault="006551C6" w:rsidP="0092065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298" w:type="dxa"/>
          </w:tcPr>
          <w:p w14:paraId="550E3FF5" w14:textId="77777777" w:rsidR="006551C6" w:rsidRDefault="006551C6" w:rsidP="0092065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6551C6" w14:paraId="492CBD95" w14:textId="77777777" w:rsidTr="00920653">
        <w:tc>
          <w:tcPr>
            <w:tcW w:w="3598" w:type="dxa"/>
          </w:tcPr>
          <w:p w14:paraId="247AA011" w14:textId="77777777" w:rsidR="006551C6" w:rsidRDefault="006551C6" w:rsidP="0092065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298" w:type="dxa"/>
          </w:tcPr>
          <w:p w14:paraId="0F5B6F04" w14:textId="77777777" w:rsidR="006551C6" w:rsidRDefault="006551C6" w:rsidP="0092065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298" w:type="dxa"/>
          </w:tcPr>
          <w:p w14:paraId="41BEA0D4" w14:textId="77777777" w:rsidR="006551C6" w:rsidRDefault="006551C6" w:rsidP="0092065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6551C6" w14:paraId="3ED7EF38" w14:textId="77777777" w:rsidTr="00920653">
        <w:tc>
          <w:tcPr>
            <w:tcW w:w="3598" w:type="dxa"/>
          </w:tcPr>
          <w:p w14:paraId="5471CB6E" w14:textId="77777777" w:rsidR="006551C6" w:rsidRDefault="006551C6" w:rsidP="0092065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298" w:type="dxa"/>
          </w:tcPr>
          <w:p w14:paraId="2C960DAF" w14:textId="77777777" w:rsidR="006551C6" w:rsidRDefault="006551C6" w:rsidP="0092065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298" w:type="dxa"/>
          </w:tcPr>
          <w:p w14:paraId="1397BA6F" w14:textId="77777777" w:rsidR="006551C6" w:rsidRDefault="006551C6" w:rsidP="0092065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D116F5" w14:paraId="215E6103" w14:textId="77777777" w:rsidTr="00920653">
        <w:tc>
          <w:tcPr>
            <w:tcW w:w="3598" w:type="dxa"/>
          </w:tcPr>
          <w:p w14:paraId="177429A7" w14:textId="77777777" w:rsidR="00D116F5" w:rsidRDefault="00D116F5" w:rsidP="0092065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298" w:type="dxa"/>
          </w:tcPr>
          <w:p w14:paraId="5E6EAC1B" w14:textId="77777777" w:rsidR="00D116F5" w:rsidRDefault="00D116F5" w:rsidP="0092065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298" w:type="dxa"/>
          </w:tcPr>
          <w:p w14:paraId="56CD69BD" w14:textId="77777777" w:rsidR="00D116F5" w:rsidRDefault="00D116F5" w:rsidP="0092065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D116F5" w:rsidRPr="000B04E9" w14:paraId="23802FFE" w14:textId="77777777" w:rsidTr="00920653">
        <w:tc>
          <w:tcPr>
            <w:tcW w:w="3598" w:type="dxa"/>
          </w:tcPr>
          <w:p w14:paraId="1D2D7D95" w14:textId="4BA92A24" w:rsidR="00D116F5" w:rsidRPr="000B04E9" w:rsidRDefault="000B04E9" w:rsidP="0092065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0B04E9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3298" w:type="dxa"/>
          </w:tcPr>
          <w:p w14:paraId="75378223" w14:textId="77777777" w:rsidR="00D116F5" w:rsidRPr="000B04E9" w:rsidRDefault="00D116F5" w:rsidP="0092065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98" w:type="dxa"/>
          </w:tcPr>
          <w:p w14:paraId="6D885DB7" w14:textId="77777777" w:rsidR="00D116F5" w:rsidRPr="000B04E9" w:rsidRDefault="00D116F5" w:rsidP="00920653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14:paraId="191B9E56" w14:textId="77777777" w:rsidR="006551C6" w:rsidRDefault="006551C6" w:rsidP="004C0D83">
      <w:pPr>
        <w:suppressAutoHyphens w:val="0"/>
        <w:autoSpaceDE w:val="0"/>
        <w:autoSpaceDN w:val="0"/>
        <w:adjustRightInd w:val="0"/>
        <w:rPr>
          <w:rFonts w:ascii="Tahoma" w:hAnsi="Tahoma" w:cs="Tahoma"/>
          <w:color w:val="000000"/>
          <w:sz w:val="16"/>
          <w:szCs w:val="16"/>
        </w:rPr>
      </w:pPr>
    </w:p>
    <w:p w14:paraId="53DCF0AF" w14:textId="77777777" w:rsidR="00EA2B37" w:rsidRDefault="00EA2B37" w:rsidP="004C0D83">
      <w:pPr>
        <w:suppressAutoHyphens w:val="0"/>
        <w:autoSpaceDE w:val="0"/>
        <w:autoSpaceDN w:val="0"/>
        <w:adjustRightInd w:val="0"/>
        <w:rPr>
          <w:rFonts w:ascii="Tahoma" w:hAnsi="Tahoma" w:cs="Tahoma"/>
          <w:color w:val="000000"/>
          <w:sz w:val="16"/>
          <w:szCs w:val="16"/>
        </w:rPr>
      </w:pPr>
    </w:p>
    <w:p w14:paraId="4BDA1EE5" w14:textId="77777777" w:rsidR="00EA2B37" w:rsidRDefault="00EA2B37" w:rsidP="004C0D83">
      <w:pPr>
        <w:suppressAutoHyphens w:val="0"/>
        <w:autoSpaceDE w:val="0"/>
        <w:autoSpaceDN w:val="0"/>
        <w:adjustRightInd w:val="0"/>
        <w:rPr>
          <w:rFonts w:ascii="Tahoma" w:hAnsi="Tahoma" w:cs="Tahoma"/>
          <w:color w:val="000000"/>
          <w:sz w:val="16"/>
          <w:szCs w:val="16"/>
        </w:rPr>
      </w:pPr>
    </w:p>
    <w:p w14:paraId="3F85288E" w14:textId="77777777" w:rsidR="006551C6" w:rsidRDefault="006551C6" w:rsidP="004C0D83">
      <w:pPr>
        <w:suppressAutoHyphens w:val="0"/>
        <w:autoSpaceDE w:val="0"/>
        <w:autoSpaceDN w:val="0"/>
        <w:adjustRightInd w:val="0"/>
        <w:rPr>
          <w:rFonts w:ascii="Tahoma" w:hAnsi="Tahoma" w:cs="Tahoma"/>
          <w:color w:val="000000"/>
          <w:sz w:val="16"/>
          <w:szCs w:val="16"/>
        </w:rPr>
      </w:pPr>
    </w:p>
    <w:p w14:paraId="4BE9084C" w14:textId="2AEEC9CA" w:rsidR="00AB607F" w:rsidRDefault="00AB607F" w:rsidP="006551C6">
      <w:pPr>
        <w:numPr>
          <w:ilvl w:val="0"/>
          <w:numId w:val="9"/>
        </w:numPr>
        <w:suppressAutoHyphens w:val="0"/>
        <w:autoSpaceDE w:val="0"/>
        <w:autoSpaceDN w:val="0"/>
        <w:adjustRightInd w:val="0"/>
        <w:rPr>
          <w:rFonts w:ascii="Tahoma" w:hAnsi="Tahoma" w:cs="Tahoma"/>
          <w:color w:val="000000"/>
          <w:sz w:val="16"/>
          <w:szCs w:val="16"/>
        </w:rPr>
      </w:pPr>
      <w:r w:rsidRPr="00AB607F">
        <w:rPr>
          <w:rFonts w:ascii="Tahoma" w:hAnsi="Tahoma" w:cs="Tahoma"/>
          <w:color w:val="000000"/>
          <w:sz w:val="16"/>
          <w:szCs w:val="16"/>
        </w:rPr>
        <w:t>Précision sur les écarts constatés</w:t>
      </w:r>
      <w:r w:rsidR="005A4E81">
        <w:rPr>
          <w:rFonts w:ascii="Tahoma" w:hAnsi="Tahoma" w:cs="Tahoma"/>
          <w:color w:val="000000"/>
          <w:sz w:val="16"/>
          <w:szCs w:val="16"/>
        </w:rPr>
        <w:t xml:space="preserve"> </w:t>
      </w:r>
    </w:p>
    <w:p w14:paraId="72BB1FEE" w14:textId="77777777" w:rsidR="00EA2B37" w:rsidRDefault="00EA2B37" w:rsidP="00EA2B37">
      <w:pPr>
        <w:suppressAutoHyphens w:val="0"/>
        <w:autoSpaceDE w:val="0"/>
        <w:autoSpaceDN w:val="0"/>
        <w:adjustRightInd w:val="0"/>
        <w:rPr>
          <w:rFonts w:ascii="Tahoma" w:hAnsi="Tahoma" w:cs="Tahoma"/>
          <w:color w:val="000000"/>
          <w:sz w:val="16"/>
          <w:szCs w:val="16"/>
        </w:rPr>
      </w:pPr>
    </w:p>
    <w:p w14:paraId="105D0A67" w14:textId="77777777" w:rsidR="00EA2B37" w:rsidRDefault="00EA2B37" w:rsidP="00EA2B37">
      <w:pPr>
        <w:suppressAutoHyphens w:val="0"/>
        <w:autoSpaceDE w:val="0"/>
        <w:autoSpaceDN w:val="0"/>
        <w:adjustRightInd w:val="0"/>
        <w:rPr>
          <w:rFonts w:ascii="Tahoma" w:hAnsi="Tahoma" w:cs="Tahoma"/>
          <w:color w:val="000000"/>
          <w:sz w:val="16"/>
          <w:szCs w:val="16"/>
        </w:rPr>
      </w:pPr>
    </w:p>
    <w:p w14:paraId="21F36A94" w14:textId="77777777" w:rsidR="00EA2B37" w:rsidRDefault="00EA2B37" w:rsidP="00EA2B37">
      <w:pPr>
        <w:suppressAutoHyphens w:val="0"/>
        <w:autoSpaceDE w:val="0"/>
        <w:autoSpaceDN w:val="0"/>
        <w:adjustRightInd w:val="0"/>
        <w:rPr>
          <w:rFonts w:ascii="Tahoma" w:hAnsi="Tahoma" w:cs="Tahoma"/>
          <w:color w:val="000000"/>
          <w:sz w:val="16"/>
          <w:szCs w:val="16"/>
        </w:rPr>
      </w:pPr>
    </w:p>
    <w:p w14:paraId="1C08BF57" w14:textId="77777777" w:rsidR="00EA2B37" w:rsidRDefault="00EA2B37" w:rsidP="00EA2B37">
      <w:pPr>
        <w:suppressAutoHyphens w:val="0"/>
        <w:autoSpaceDE w:val="0"/>
        <w:autoSpaceDN w:val="0"/>
        <w:adjustRightInd w:val="0"/>
        <w:rPr>
          <w:rFonts w:ascii="Tahoma" w:hAnsi="Tahoma" w:cs="Tahoma"/>
          <w:color w:val="000000"/>
          <w:sz w:val="16"/>
          <w:szCs w:val="16"/>
        </w:rPr>
      </w:pPr>
    </w:p>
    <w:p w14:paraId="3DD73D1F" w14:textId="77777777" w:rsidR="00EA2B37" w:rsidRPr="00AB607F" w:rsidRDefault="00EA2B37" w:rsidP="00EA2B37">
      <w:pPr>
        <w:suppressAutoHyphens w:val="0"/>
        <w:autoSpaceDE w:val="0"/>
        <w:autoSpaceDN w:val="0"/>
        <w:adjustRightInd w:val="0"/>
        <w:rPr>
          <w:rFonts w:ascii="Tahoma" w:hAnsi="Tahoma" w:cs="Tahoma"/>
          <w:color w:val="000000"/>
          <w:sz w:val="16"/>
          <w:szCs w:val="16"/>
        </w:rPr>
      </w:pPr>
    </w:p>
    <w:p w14:paraId="7E586C87" w14:textId="77777777" w:rsidR="00AB607F" w:rsidRDefault="00AB607F" w:rsidP="004C0D83">
      <w:pPr>
        <w:suppressAutoHyphens w:val="0"/>
        <w:autoSpaceDE w:val="0"/>
        <w:autoSpaceDN w:val="0"/>
        <w:adjustRightInd w:val="0"/>
        <w:rPr>
          <w:rFonts w:ascii="Tahoma" w:hAnsi="Tahoma" w:cs="Tahoma"/>
          <w:color w:val="000000"/>
          <w:sz w:val="16"/>
          <w:szCs w:val="16"/>
        </w:rPr>
      </w:pPr>
    </w:p>
    <w:p w14:paraId="75FF0797" w14:textId="77777777" w:rsidR="00AB607F" w:rsidRDefault="00AB607F" w:rsidP="004C0D83">
      <w:pPr>
        <w:suppressAutoHyphens w:val="0"/>
        <w:autoSpaceDE w:val="0"/>
        <w:autoSpaceDN w:val="0"/>
        <w:adjustRightInd w:val="0"/>
        <w:rPr>
          <w:rFonts w:ascii="Tahoma" w:hAnsi="Tahoma" w:cs="Tahoma"/>
          <w:color w:val="000000"/>
          <w:sz w:val="16"/>
          <w:szCs w:val="16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0184"/>
      </w:tblGrid>
      <w:tr w:rsidR="001E06A6" w:rsidRPr="001E06A6" w14:paraId="4CF6A3AD" w14:textId="77777777" w:rsidTr="00C02F46">
        <w:trPr>
          <w:tblCellSpacing w:w="0" w:type="dxa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AA37CC6" w14:textId="77777777" w:rsidR="001E06A6" w:rsidRPr="001E06A6" w:rsidRDefault="001E06A6" w:rsidP="001E06A6">
            <w:pPr>
              <w:suppressAutoHyphens w:val="0"/>
              <w:spacing w:before="100" w:beforeAutospacing="1"/>
              <w:jc w:val="center"/>
              <w:rPr>
                <w:rFonts w:ascii="Tahoma" w:hAnsi="Tahoma" w:cs="Tahoma"/>
                <w:sz w:val="20"/>
              </w:rPr>
            </w:pPr>
            <w:r w:rsidRPr="001E06A6">
              <w:rPr>
                <w:rFonts w:ascii="Tahoma" w:hAnsi="Tahoma" w:cs="Tahoma"/>
                <w:b/>
                <w:bCs/>
                <w:sz w:val="20"/>
              </w:rPr>
              <w:t>Validation par le représentant de la structure</w:t>
            </w:r>
          </w:p>
        </w:tc>
      </w:tr>
      <w:tr w:rsidR="001E06A6" w:rsidRPr="001E06A6" w14:paraId="0A78894A" w14:textId="77777777" w:rsidTr="00C02F46">
        <w:trPr>
          <w:tblCellSpacing w:w="0" w:type="dxa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2CF20555" w14:textId="77777777" w:rsidR="001E06A6" w:rsidRPr="001E06A6" w:rsidRDefault="001E06A6" w:rsidP="001E06A6">
            <w:pPr>
              <w:suppressAutoHyphens w:val="0"/>
              <w:spacing w:before="100" w:beforeAutospacing="1"/>
              <w:rPr>
                <w:rFonts w:ascii="Tahoma" w:hAnsi="Tahoma" w:cs="Tahoma"/>
                <w:sz w:val="16"/>
                <w:szCs w:val="16"/>
              </w:rPr>
            </w:pPr>
            <w:r w:rsidRPr="001E06A6">
              <w:rPr>
                <w:rFonts w:ascii="Tahoma" w:hAnsi="Tahoma" w:cs="Tahoma"/>
                <w:sz w:val="16"/>
                <w:szCs w:val="16"/>
              </w:rPr>
              <w:t xml:space="preserve">Je certifie que les indicateurs et bilans renseignés dans ce récapitulatif sont conformes à l'opération mise en œuvre, </w:t>
            </w:r>
          </w:p>
          <w:p w14:paraId="6E7DDCE8" w14:textId="77777777" w:rsidR="001E06A6" w:rsidRPr="001E06A6" w:rsidRDefault="001E06A6" w:rsidP="001E06A6">
            <w:pPr>
              <w:suppressAutoHyphens w:val="0"/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E06A6">
              <w:rPr>
                <w:rFonts w:ascii="Tahoma" w:hAnsi="Tahoma" w:cs="Tahoma"/>
                <w:sz w:val="16"/>
                <w:szCs w:val="16"/>
              </w:rPr>
              <w:t>Certifié exact et sincère, le (date) </w:t>
            </w:r>
          </w:p>
          <w:p w14:paraId="610C0B2C" w14:textId="77777777" w:rsidR="001E06A6" w:rsidRPr="001E06A6" w:rsidRDefault="001E06A6" w:rsidP="001E06A6">
            <w:pPr>
              <w:suppressAutoHyphens w:val="0"/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E06A6">
              <w:rPr>
                <w:rFonts w:ascii="Tahoma" w:hAnsi="Tahoma" w:cs="Tahoma"/>
                <w:sz w:val="16"/>
                <w:szCs w:val="16"/>
              </w:rPr>
              <w:t>Nom, prénom et qualité du représentant de la structure :</w:t>
            </w:r>
          </w:p>
          <w:p w14:paraId="20D811D8" w14:textId="77777777" w:rsidR="001E06A6" w:rsidRPr="001E06A6" w:rsidRDefault="001E06A6" w:rsidP="001E06A6">
            <w:pPr>
              <w:suppressAutoHyphens w:val="0"/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E06A6">
              <w:rPr>
                <w:rFonts w:ascii="Tahoma" w:hAnsi="Tahoma" w:cs="Tahoma"/>
                <w:sz w:val="16"/>
                <w:szCs w:val="16"/>
              </w:rPr>
              <w:t>Cachet et signature :</w:t>
            </w:r>
          </w:p>
          <w:p w14:paraId="1C313D4C" w14:textId="77777777" w:rsidR="001E06A6" w:rsidRPr="001E06A6" w:rsidRDefault="001E06A6" w:rsidP="001E06A6">
            <w:pPr>
              <w:suppressAutoHyphens w:val="0"/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095E6F" w14:textId="77777777" w:rsidR="001E06A6" w:rsidRPr="001E06A6" w:rsidRDefault="001E06A6" w:rsidP="001E06A6">
            <w:pPr>
              <w:suppressAutoHyphens w:val="0"/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7342E6F" w14:textId="77777777" w:rsidR="00AB607F" w:rsidRDefault="00AB607F" w:rsidP="00C23D10">
      <w:pPr>
        <w:suppressAutoHyphens w:val="0"/>
        <w:autoSpaceDE w:val="0"/>
        <w:autoSpaceDN w:val="0"/>
        <w:adjustRightInd w:val="0"/>
        <w:rPr>
          <w:rFonts w:ascii="Tahoma" w:hAnsi="Tahoma" w:cs="Tahoma"/>
          <w:color w:val="000000"/>
          <w:sz w:val="16"/>
          <w:szCs w:val="16"/>
        </w:rPr>
      </w:pPr>
    </w:p>
    <w:bookmarkEnd w:id="2"/>
    <w:sectPr w:rsidR="00AB607F" w:rsidSect="00671297">
      <w:headerReference w:type="default" r:id="rId12"/>
      <w:footerReference w:type="default" r:id="rId13"/>
      <w:type w:val="continuous"/>
      <w:pgSz w:w="11906" w:h="16838"/>
      <w:pgMar w:top="1134" w:right="851" w:bottom="1418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24079" w14:textId="77777777" w:rsidR="00F06EB7" w:rsidRDefault="00F06EB7">
      <w:r>
        <w:separator/>
      </w:r>
    </w:p>
  </w:endnote>
  <w:endnote w:type="continuationSeparator" w:id="0">
    <w:p w14:paraId="1C2D9BB9" w14:textId="77777777" w:rsidR="00F06EB7" w:rsidRDefault="00F06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91439" w14:textId="1892424A" w:rsidR="00AD24E5" w:rsidRPr="00FE4349" w:rsidRDefault="00AD24E5" w:rsidP="00957055">
    <w:pPr>
      <w:pStyle w:val="Pieddepage"/>
      <w:rPr>
        <w:sz w:val="16"/>
      </w:rPr>
    </w:pPr>
    <w:r w:rsidRPr="00A33410">
      <w:rPr>
        <w:rFonts w:ascii="Tahoma" w:hAnsi="Tahoma" w:cs="Tahoma"/>
        <w:color w:val="008080"/>
        <w:sz w:val="16"/>
        <w:szCs w:val="16"/>
      </w:rPr>
      <w:t xml:space="preserve">Type </w:t>
    </w:r>
    <w:r w:rsidR="005E3E36">
      <w:rPr>
        <w:rFonts w:ascii="Tahoma" w:hAnsi="Tahoma" w:cs="Tahoma"/>
        <w:color w:val="008080"/>
        <w:sz w:val="16"/>
        <w:szCs w:val="16"/>
      </w:rPr>
      <w:t>d’intervention régionale</w:t>
    </w:r>
    <w:r w:rsidRPr="00A33410">
      <w:rPr>
        <w:rFonts w:ascii="Tahoma" w:hAnsi="Tahoma" w:cs="Tahoma"/>
        <w:color w:val="008080"/>
        <w:sz w:val="16"/>
        <w:szCs w:val="16"/>
      </w:rPr>
      <w:t xml:space="preserve"> </w:t>
    </w:r>
    <w:r w:rsidR="005E3E36">
      <w:rPr>
        <w:rFonts w:ascii="Tahoma" w:hAnsi="Tahoma" w:cs="Tahoma"/>
        <w:color w:val="008080"/>
        <w:sz w:val="16"/>
        <w:szCs w:val="16"/>
      </w:rPr>
      <w:t>78.01</w:t>
    </w:r>
    <w:r w:rsidRPr="00A33410">
      <w:rPr>
        <w:rFonts w:ascii="Tahoma" w:hAnsi="Tahoma" w:cs="Tahoma"/>
        <w:color w:val="008080"/>
        <w:sz w:val="16"/>
        <w:szCs w:val="16"/>
      </w:rPr>
      <w:t xml:space="preserve"> </w:t>
    </w:r>
    <w:r>
      <w:rPr>
        <w:rFonts w:ascii="Tahoma" w:hAnsi="Tahoma" w:cs="Tahoma"/>
        <w:color w:val="008080"/>
        <w:sz w:val="16"/>
        <w:szCs w:val="16"/>
      </w:rPr>
      <w:t>du P</w:t>
    </w:r>
    <w:r w:rsidR="005E3E36">
      <w:rPr>
        <w:rFonts w:ascii="Tahoma" w:hAnsi="Tahoma" w:cs="Tahoma"/>
        <w:color w:val="008080"/>
        <w:sz w:val="16"/>
        <w:szCs w:val="16"/>
      </w:rPr>
      <w:t>SN en</w:t>
    </w:r>
    <w:r>
      <w:rPr>
        <w:rFonts w:ascii="Tahoma" w:hAnsi="Tahoma" w:cs="Tahoma"/>
        <w:color w:val="008080"/>
        <w:sz w:val="16"/>
        <w:szCs w:val="16"/>
      </w:rPr>
      <w:t xml:space="preserve"> </w:t>
    </w:r>
    <w:r w:rsidR="0018276D">
      <w:rPr>
        <w:rFonts w:ascii="Tahoma" w:hAnsi="Tahoma" w:cs="Tahoma"/>
        <w:color w:val="008080"/>
        <w:sz w:val="16"/>
        <w:szCs w:val="16"/>
      </w:rPr>
      <w:t>Bourgogne</w:t>
    </w:r>
    <w:r w:rsidR="005E3E36">
      <w:rPr>
        <w:rFonts w:ascii="Tahoma" w:hAnsi="Tahoma" w:cs="Tahoma"/>
        <w:color w:val="008080"/>
        <w:sz w:val="16"/>
        <w:szCs w:val="16"/>
      </w:rPr>
      <w:t>-Franche-Comté</w:t>
    </w:r>
    <w:r>
      <w:rPr>
        <w:rFonts w:ascii="Tahoma" w:hAnsi="Tahoma" w:cs="Tahoma"/>
        <w:color w:val="008080"/>
        <w:sz w:val="16"/>
        <w:szCs w:val="16"/>
      </w:rPr>
      <w:t xml:space="preserve"> – </w:t>
    </w:r>
    <w:r w:rsidR="00C23D10">
      <w:rPr>
        <w:rFonts w:ascii="Tahoma" w:hAnsi="Tahoma" w:cs="Tahoma"/>
        <w:color w:val="008080"/>
        <w:sz w:val="16"/>
        <w:szCs w:val="16"/>
      </w:rPr>
      <w:t>Annexe 3</w:t>
    </w:r>
    <w:r>
      <w:rPr>
        <w:rFonts w:ascii="Tahoma" w:hAnsi="Tahoma" w:cs="Tahoma"/>
        <w:color w:val="008080"/>
        <w:sz w:val="16"/>
        <w:szCs w:val="16"/>
      </w:rPr>
      <w:t xml:space="preserve"> du formulaire de demande de </w:t>
    </w:r>
    <w:r w:rsidR="0088468A">
      <w:rPr>
        <w:rFonts w:ascii="Tahoma" w:hAnsi="Tahoma" w:cs="Tahoma"/>
        <w:color w:val="008080"/>
        <w:sz w:val="16"/>
        <w:szCs w:val="16"/>
      </w:rPr>
      <w:t>paiement</w:t>
    </w:r>
    <w:r w:rsidR="00957055">
      <w:rPr>
        <w:rFonts w:ascii="Tahoma" w:hAnsi="Tahoma" w:cs="Tahoma"/>
        <w:color w:val="008080"/>
        <w:sz w:val="16"/>
        <w:szCs w:val="16"/>
      </w:rPr>
      <w:t xml:space="preserve"> V1</w:t>
    </w:r>
    <w:r>
      <w:rPr>
        <w:rFonts w:ascii="Tahoma" w:hAnsi="Tahoma" w:cs="Tahoma"/>
        <w:color w:val="008080"/>
        <w:sz w:val="16"/>
        <w:szCs w:val="16"/>
      </w:rPr>
      <w:tab/>
    </w:r>
    <w:r>
      <w:rPr>
        <w:rFonts w:ascii="Tahoma" w:hAnsi="Tahoma" w:cs="Tahoma"/>
        <w:color w:val="008080"/>
        <w:sz w:val="16"/>
        <w:szCs w:val="16"/>
      </w:rPr>
      <w:tab/>
      <w:t xml:space="preserve"> </w:t>
    </w:r>
    <w:r>
      <w:rPr>
        <w:rStyle w:val="Numrodepage"/>
        <w:sz w:val="16"/>
      </w:rPr>
      <w:fldChar w:fldCharType="begin"/>
    </w:r>
    <w:r>
      <w:rPr>
        <w:rStyle w:val="Numrodepage"/>
        <w:sz w:val="16"/>
      </w:rPr>
      <w:instrText xml:space="preserve"> PAGE </w:instrText>
    </w:r>
    <w:r>
      <w:rPr>
        <w:rStyle w:val="Numrodepage"/>
        <w:sz w:val="16"/>
      </w:rPr>
      <w:fldChar w:fldCharType="separate"/>
    </w:r>
    <w:r w:rsidR="00612832">
      <w:rPr>
        <w:rStyle w:val="Numrodepage"/>
        <w:noProof/>
        <w:sz w:val="16"/>
      </w:rPr>
      <w:t>1</w:t>
    </w:r>
    <w:r>
      <w:rPr>
        <w:rStyle w:val="Numrodepage"/>
        <w:sz w:val="16"/>
      </w:rPr>
      <w:fldChar w:fldCharType="end"/>
    </w:r>
    <w:r>
      <w:rPr>
        <w:rStyle w:val="Numrodepage"/>
        <w:sz w:val="16"/>
      </w:rPr>
      <w:t>/</w:t>
    </w:r>
    <w:r>
      <w:rPr>
        <w:rStyle w:val="Numrodepage"/>
        <w:sz w:val="16"/>
      </w:rPr>
      <w:fldChar w:fldCharType="begin"/>
    </w:r>
    <w:r>
      <w:rPr>
        <w:rStyle w:val="Numrodepage"/>
        <w:sz w:val="16"/>
      </w:rPr>
      <w:instrText xml:space="preserve"> NUMPAGES \*Arabic </w:instrText>
    </w:r>
    <w:r>
      <w:rPr>
        <w:rStyle w:val="Numrodepage"/>
        <w:sz w:val="16"/>
      </w:rPr>
      <w:fldChar w:fldCharType="separate"/>
    </w:r>
    <w:r w:rsidR="00612832">
      <w:rPr>
        <w:rStyle w:val="Numrodepage"/>
        <w:noProof/>
        <w:sz w:val="16"/>
      </w:rPr>
      <w:t>9</w:t>
    </w:r>
    <w:r>
      <w:rPr>
        <w:rStyle w:val="Numrodepage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67A66" w14:textId="77777777" w:rsidR="00AD24E5" w:rsidRDefault="00AD24E5">
    <w:pPr>
      <w:pStyle w:val="Pieddepage"/>
      <w:jc w:val="right"/>
      <w:rPr>
        <w:rStyle w:val="Numrodepage"/>
        <w:sz w:val="16"/>
      </w:rPr>
    </w:pPr>
    <w:r>
      <w:rPr>
        <w:rStyle w:val="Numrodepage"/>
        <w:sz w:val="16"/>
      </w:rPr>
      <w:fldChar w:fldCharType="begin"/>
    </w:r>
    <w:r>
      <w:rPr>
        <w:rStyle w:val="Numrodepage"/>
        <w:sz w:val="16"/>
      </w:rPr>
      <w:instrText xml:space="preserve"> PAGE </w:instrText>
    </w:r>
    <w:r>
      <w:rPr>
        <w:rStyle w:val="Numrodepage"/>
        <w:sz w:val="16"/>
      </w:rPr>
      <w:fldChar w:fldCharType="separate"/>
    </w:r>
    <w:r w:rsidR="00612832">
      <w:rPr>
        <w:rStyle w:val="Numrodepage"/>
        <w:noProof/>
        <w:sz w:val="16"/>
      </w:rPr>
      <w:t>3</w:t>
    </w:r>
    <w:r>
      <w:rPr>
        <w:rStyle w:val="Numrodepage"/>
        <w:sz w:val="16"/>
      </w:rPr>
      <w:fldChar w:fldCharType="end"/>
    </w:r>
    <w:r>
      <w:rPr>
        <w:rStyle w:val="Numrodepage"/>
        <w:sz w:val="16"/>
      </w:rPr>
      <w:t>/</w:t>
    </w:r>
    <w:r>
      <w:rPr>
        <w:rStyle w:val="Numrodepage"/>
        <w:sz w:val="16"/>
      </w:rPr>
      <w:fldChar w:fldCharType="begin"/>
    </w:r>
    <w:r>
      <w:rPr>
        <w:rStyle w:val="Numrodepage"/>
        <w:sz w:val="16"/>
      </w:rPr>
      <w:instrText xml:space="preserve"> NUMPAGES \*Arabic </w:instrText>
    </w:r>
    <w:r>
      <w:rPr>
        <w:rStyle w:val="Numrodepage"/>
        <w:sz w:val="16"/>
      </w:rPr>
      <w:fldChar w:fldCharType="separate"/>
    </w:r>
    <w:r w:rsidR="00612832">
      <w:rPr>
        <w:rStyle w:val="Numrodepage"/>
        <w:noProof/>
        <w:sz w:val="16"/>
      </w:rPr>
      <w:t>9</w:t>
    </w:r>
    <w:r>
      <w:rPr>
        <w:rStyle w:val="Numrodepage"/>
        <w:sz w:val="16"/>
      </w:rPr>
      <w:fldChar w:fldCharType="end"/>
    </w:r>
  </w:p>
  <w:p w14:paraId="55B28A06" w14:textId="7C7DD8F7" w:rsidR="00AD24E5" w:rsidRPr="00A33410" w:rsidRDefault="00957055" w:rsidP="00957055">
    <w:pPr>
      <w:pStyle w:val="Pieddepage"/>
      <w:tabs>
        <w:tab w:val="clear" w:pos="4536"/>
        <w:tab w:val="clear" w:pos="9072"/>
        <w:tab w:val="center" w:pos="5115"/>
        <w:tab w:val="left" w:pos="5145"/>
        <w:tab w:val="right" w:pos="10335"/>
      </w:tabs>
      <w:ind w:right="30"/>
      <w:rPr>
        <w:rFonts w:ascii="Tahoma" w:hAnsi="Tahoma" w:cs="Tahoma"/>
        <w:color w:val="008080"/>
        <w:sz w:val="16"/>
        <w:szCs w:val="16"/>
      </w:rPr>
    </w:pPr>
    <w:r w:rsidRPr="00A33410">
      <w:rPr>
        <w:rFonts w:ascii="Tahoma" w:hAnsi="Tahoma" w:cs="Tahoma"/>
        <w:color w:val="008080"/>
        <w:sz w:val="16"/>
        <w:szCs w:val="16"/>
      </w:rPr>
      <w:t xml:space="preserve">Type d’opérations </w:t>
    </w:r>
    <w:r w:rsidR="00D01142">
      <w:rPr>
        <w:rFonts w:ascii="Tahoma" w:hAnsi="Tahoma" w:cs="Tahoma"/>
        <w:color w:val="008080"/>
        <w:sz w:val="16"/>
        <w:szCs w:val="16"/>
      </w:rPr>
      <w:t>1.</w:t>
    </w:r>
    <w:r w:rsidR="00F16E4A">
      <w:rPr>
        <w:rFonts w:ascii="Tahoma" w:hAnsi="Tahoma" w:cs="Tahoma"/>
        <w:color w:val="008080"/>
        <w:sz w:val="16"/>
        <w:szCs w:val="16"/>
      </w:rPr>
      <w:t>1</w:t>
    </w:r>
    <w:r>
      <w:rPr>
        <w:rFonts w:ascii="Tahoma" w:hAnsi="Tahoma" w:cs="Tahoma"/>
        <w:color w:val="008080"/>
        <w:sz w:val="16"/>
        <w:szCs w:val="16"/>
      </w:rPr>
      <w:t>.1</w:t>
    </w:r>
    <w:r w:rsidRPr="00A33410">
      <w:rPr>
        <w:rFonts w:ascii="Tahoma" w:hAnsi="Tahoma" w:cs="Tahoma"/>
        <w:color w:val="008080"/>
        <w:sz w:val="16"/>
        <w:szCs w:val="16"/>
      </w:rPr>
      <w:t xml:space="preserve"> </w:t>
    </w:r>
    <w:r>
      <w:rPr>
        <w:rFonts w:ascii="Tahoma" w:hAnsi="Tahoma" w:cs="Tahoma"/>
        <w:color w:val="008080"/>
        <w:sz w:val="16"/>
        <w:szCs w:val="16"/>
      </w:rPr>
      <w:t xml:space="preserve">du PDR de </w:t>
    </w:r>
    <w:r w:rsidR="00F16E4A">
      <w:rPr>
        <w:rFonts w:ascii="Tahoma" w:hAnsi="Tahoma" w:cs="Tahoma"/>
        <w:color w:val="008080"/>
        <w:sz w:val="16"/>
        <w:szCs w:val="16"/>
      </w:rPr>
      <w:t>Bourgogne</w:t>
    </w:r>
    <w:r>
      <w:rPr>
        <w:rFonts w:ascii="Tahoma" w:hAnsi="Tahoma" w:cs="Tahoma"/>
        <w:color w:val="008080"/>
        <w:sz w:val="16"/>
        <w:szCs w:val="16"/>
      </w:rPr>
      <w:t xml:space="preserve"> – Notice d’aide du formulaire de demande de </w:t>
    </w:r>
    <w:r w:rsidR="0088468A">
      <w:rPr>
        <w:rFonts w:ascii="Tahoma" w:hAnsi="Tahoma" w:cs="Tahoma"/>
        <w:color w:val="008080"/>
        <w:sz w:val="16"/>
        <w:szCs w:val="16"/>
      </w:rPr>
      <w:t>paiement</w:t>
    </w:r>
    <w:r>
      <w:rPr>
        <w:rFonts w:ascii="Tahoma" w:hAnsi="Tahoma" w:cs="Tahoma"/>
        <w:color w:val="008080"/>
        <w:sz w:val="16"/>
        <w:szCs w:val="16"/>
      </w:rPr>
      <w:t xml:space="preserve"> V1.</w:t>
    </w:r>
    <w:r w:rsidR="00DE51FA">
      <w:rPr>
        <w:rFonts w:ascii="Tahoma" w:hAnsi="Tahoma" w:cs="Tahoma"/>
        <w:color w:val="008080"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CF84D" w14:textId="77777777" w:rsidR="00F06EB7" w:rsidRDefault="00F06EB7">
      <w:r>
        <w:separator/>
      </w:r>
    </w:p>
  </w:footnote>
  <w:footnote w:type="continuationSeparator" w:id="0">
    <w:p w14:paraId="6677ED6A" w14:textId="77777777" w:rsidR="00F06EB7" w:rsidRDefault="00F06E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9B9B5" w14:textId="77777777" w:rsidR="00AD24E5" w:rsidRPr="00261162" w:rsidRDefault="00AD24E5" w:rsidP="0026116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C01062"/>
    <w:lvl w:ilvl="0">
      <w:start w:val="1"/>
      <w:numFmt w:val="decimal"/>
      <w:pStyle w:val="Listenumros1"/>
      <w:lvlText w:val="%1.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pStyle w:val="Listepuces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pStyle w:val="Styl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pStyle w:val="Courantpuce"/>
      <w:lvlText w:val=""/>
      <w:lvlJc w:val="left"/>
      <w:pPr>
        <w:tabs>
          <w:tab w:val="num" w:pos="530"/>
        </w:tabs>
        <w:ind w:left="455" w:hanging="285"/>
      </w:pPr>
      <w:rPr>
        <w:rFonts w:ascii="Symbol" w:hAnsi="Symbol"/>
        <w:color w:val="00808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pStyle w:val="Style2"/>
      <w:lvlText w:val="%1"/>
      <w:lvlJc w:val="left"/>
      <w:pPr>
        <w:tabs>
          <w:tab w:val="num" w:pos="792"/>
        </w:tabs>
        <w:ind w:left="792" w:hanging="432"/>
      </w:p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bullet"/>
      <w:pStyle w:val="actionattendue"/>
      <w:lvlText w:val="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pStyle w:val="puce-niv1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Times New Roman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OpenSymbol" w:hAnsi="OpenSymbol" w:cs="Times New Roman"/>
      </w:rPr>
    </w:lvl>
  </w:abstractNum>
  <w:abstractNum w:abstractNumId="18" w15:restartNumberingAfterBreak="0">
    <w:nsid w:val="0B2660C1"/>
    <w:multiLevelType w:val="multilevel"/>
    <w:tmpl w:val="378E8F6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082997"/>
    <w:multiLevelType w:val="multilevel"/>
    <w:tmpl w:val="378E8F6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84F111C"/>
    <w:multiLevelType w:val="hybridMultilevel"/>
    <w:tmpl w:val="A50076BE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CE4E96"/>
    <w:multiLevelType w:val="hybridMultilevel"/>
    <w:tmpl w:val="260AA236"/>
    <w:lvl w:ilvl="0" w:tplc="5AEC629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E53BE1"/>
    <w:multiLevelType w:val="multilevel"/>
    <w:tmpl w:val="378E8F6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F9921F1"/>
    <w:multiLevelType w:val="hybridMultilevel"/>
    <w:tmpl w:val="8904FE44"/>
    <w:name w:val="WW8Num62"/>
    <w:lvl w:ilvl="0" w:tplc="A0C4F1C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026364963">
    <w:abstractNumId w:val="0"/>
  </w:num>
  <w:num w:numId="2" w16cid:durableId="86076125">
    <w:abstractNumId w:val="1"/>
  </w:num>
  <w:num w:numId="3" w16cid:durableId="1115179078">
    <w:abstractNumId w:val="2"/>
  </w:num>
  <w:num w:numId="4" w16cid:durableId="1339693208">
    <w:abstractNumId w:val="4"/>
  </w:num>
  <w:num w:numId="5" w16cid:durableId="821314450">
    <w:abstractNumId w:val="5"/>
  </w:num>
  <w:num w:numId="6" w16cid:durableId="771123625">
    <w:abstractNumId w:val="7"/>
  </w:num>
  <w:num w:numId="7" w16cid:durableId="1796943171">
    <w:abstractNumId w:val="8"/>
  </w:num>
  <w:num w:numId="8" w16cid:durableId="634456271">
    <w:abstractNumId w:val="9"/>
  </w:num>
  <w:num w:numId="9" w16cid:durableId="1569224495">
    <w:abstractNumId w:val="18"/>
  </w:num>
  <w:num w:numId="10" w16cid:durableId="1492061749">
    <w:abstractNumId w:val="21"/>
  </w:num>
  <w:num w:numId="11" w16cid:durableId="654187009">
    <w:abstractNumId w:val="20"/>
  </w:num>
  <w:num w:numId="12" w16cid:durableId="1184981472">
    <w:abstractNumId w:val="23"/>
  </w:num>
  <w:num w:numId="13" w16cid:durableId="2026592654">
    <w:abstractNumId w:val="22"/>
  </w:num>
  <w:num w:numId="14" w16cid:durableId="771583609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75A"/>
    <w:rsid w:val="00000622"/>
    <w:rsid w:val="00004D5F"/>
    <w:rsid w:val="000058AF"/>
    <w:rsid w:val="00007C62"/>
    <w:rsid w:val="00010F87"/>
    <w:rsid w:val="0001236D"/>
    <w:rsid w:val="00016860"/>
    <w:rsid w:val="000208D1"/>
    <w:rsid w:val="00025016"/>
    <w:rsid w:val="00027064"/>
    <w:rsid w:val="00031BEB"/>
    <w:rsid w:val="00031FD7"/>
    <w:rsid w:val="00035167"/>
    <w:rsid w:val="000403F4"/>
    <w:rsid w:val="00044E2E"/>
    <w:rsid w:val="00045FD6"/>
    <w:rsid w:val="00046CB2"/>
    <w:rsid w:val="0005410F"/>
    <w:rsid w:val="00056FD6"/>
    <w:rsid w:val="00062271"/>
    <w:rsid w:val="00063D5D"/>
    <w:rsid w:val="00063EC2"/>
    <w:rsid w:val="000659D2"/>
    <w:rsid w:val="0006773F"/>
    <w:rsid w:val="000710B9"/>
    <w:rsid w:val="000739D6"/>
    <w:rsid w:val="00074CB5"/>
    <w:rsid w:val="000827AF"/>
    <w:rsid w:val="00084B22"/>
    <w:rsid w:val="000855AE"/>
    <w:rsid w:val="000959A5"/>
    <w:rsid w:val="00096104"/>
    <w:rsid w:val="000A4CE4"/>
    <w:rsid w:val="000B04E9"/>
    <w:rsid w:val="000B357F"/>
    <w:rsid w:val="000B5E35"/>
    <w:rsid w:val="000C0A5F"/>
    <w:rsid w:val="000C1F9C"/>
    <w:rsid w:val="000C35D2"/>
    <w:rsid w:val="000C3B3D"/>
    <w:rsid w:val="000D3A5A"/>
    <w:rsid w:val="000D6EFD"/>
    <w:rsid w:val="000D74BF"/>
    <w:rsid w:val="000E6C3D"/>
    <w:rsid w:val="000E7A3C"/>
    <w:rsid w:val="000F3929"/>
    <w:rsid w:val="000F5E85"/>
    <w:rsid w:val="000F6194"/>
    <w:rsid w:val="000F71DA"/>
    <w:rsid w:val="00101EAD"/>
    <w:rsid w:val="00101F1D"/>
    <w:rsid w:val="00101F96"/>
    <w:rsid w:val="00104479"/>
    <w:rsid w:val="00111651"/>
    <w:rsid w:val="00111E59"/>
    <w:rsid w:val="001139C4"/>
    <w:rsid w:val="00114BE9"/>
    <w:rsid w:val="00115BB4"/>
    <w:rsid w:val="001160E6"/>
    <w:rsid w:val="001174C8"/>
    <w:rsid w:val="0011778F"/>
    <w:rsid w:val="00125A7C"/>
    <w:rsid w:val="00126E48"/>
    <w:rsid w:val="00134A9F"/>
    <w:rsid w:val="00140938"/>
    <w:rsid w:val="0014153E"/>
    <w:rsid w:val="00142C52"/>
    <w:rsid w:val="00146DF4"/>
    <w:rsid w:val="0015433F"/>
    <w:rsid w:val="00157ED2"/>
    <w:rsid w:val="00160802"/>
    <w:rsid w:val="0016098E"/>
    <w:rsid w:val="001625CF"/>
    <w:rsid w:val="00165D16"/>
    <w:rsid w:val="00167464"/>
    <w:rsid w:val="00173543"/>
    <w:rsid w:val="001770EA"/>
    <w:rsid w:val="001804F3"/>
    <w:rsid w:val="0018276D"/>
    <w:rsid w:val="001856CD"/>
    <w:rsid w:val="001906FB"/>
    <w:rsid w:val="00192395"/>
    <w:rsid w:val="00192C24"/>
    <w:rsid w:val="00193238"/>
    <w:rsid w:val="001968D9"/>
    <w:rsid w:val="001A0DA8"/>
    <w:rsid w:val="001A1D75"/>
    <w:rsid w:val="001A34B1"/>
    <w:rsid w:val="001A35C0"/>
    <w:rsid w:val="001A5E3B"/>
    <w:rsid w:val="001B3B18"/>
    <w:rsid w:val="001B40D9"/>
    <w:rsid w:val="001B6D6B"/>
    <w:rsid w:val="001B7413"/>
    <w:rsid w:val="001B7CB4"/>
    <w:rsid w:val="001C254A"/>
    <w:rsid w:val="001C3031"/>
    <w:rsid w:val="001C42EE"/>
    <w:rsid w:val="001C54F6"/>
    <w:rsid w:val="001C5961"/>
    <w:rsid w:val="001C643C"/>
    <w:rsid w:val="001C6589"/>
    <w:rsid w:val="001C6A69"/>
    <w:rsid w:val="001D39F2"/>
    <w:rsid w:val="001D6931"/>
    <w:rsid w:val="001D7226"/>
    <w:rsid w:val="001D7787"/>
    <w:rsid w:val="001E06A6"/>
    <w:rsid w:val="001E1266"/>
    <w:rsid w:val="001E2FE2"/>
    <w:rsid w:val="001E6F56"/>
    <w:rsid w:val="001F0109"/>
    <w:rsid w:val="001F0E66"/>
    <w:rsid w:val="001F2131"/>
    <w:rsid w:val="001F21C1"/>
    <w:rsid w:val="001F361A"/>
    <w:rsid w:val="002008DA"/>
    <w:rsid w:val="002052C8"/>
    <w:rsid w:val="00205CC8"/>
    <w:rsid w:val="00213CAD"/>
    <w:rsid w:val="0021466B"/>
    <w:rsid w:val="00216A95"/>
    <w:rsid w:val="00216E40"/>
    <w:rsid w:val="00217C3B"/>
    <w:rsid w:val="002225CB"/>
    <w:rsid w:val="002237C6"/>
    <w:rsid w:val="00223867"/>
    <w:rsid w:val="002247EE"/>
    <w:rsid w:val="0023270C"/>
    <w:rsid w:val="00242B27"/>
    <w:rsid w:val="00246555"/>
    <w:rsid w:val="00250D8D"/>
    <w:rsid w:val="00251AA0"/>
    <w:rsid w:val="00253FC3"/>
    <w:rsid w:val="0025797F"/>
    <w:rsid w:val="00260947"/>
    <w:rsid w:val="00260B75"/>
    <w:rsid w:val="00261162"/>
    <w:rsid w:val="00261496"/>
    <w:rsid w:val="002650E4"/>
    <w:rsid w:val="00265546"/>
    <w:rsid w:val="002707C7"/>
    <w:rsid w:val="00271F02"/>
    <w:rsid w:val="0027447A"/>
    <w:rsid w:val="00275F16"/>
    <w:rsid w:val="00276304"/>
    <w:rsid w:val="002768C6"/>
    <w:rsid w:val="00280161"/>
    <w:rsid w:val="00281ED4"/>
    <w:rsid w:val="00282148"/>
    <w:rsid w:val="00282FB7"/>
    <w:rsid w:val="00283FC4"/>
    <w:rsid w:val="00284EA8"/>
    <w:rsid w:val="00287087"/>
    <w:rsid w:val="00290FEF"/>
    <w:rsid w:val="002921F5"/>
    <w:rsid w:val="0029248A"/>
    <w:rsid w:val="00295BAD"/>
    <w:rsid w:val="002A14B5"/>
    <w:rsid w:val="002B358A"/>
    <w:rsid w:val="002B3857"/>
    <w:rsid w:val="002B3F8B"/>
    <w:rsid w:val="002B7274"/>
    <w:rsid w:val="002B758B"/>
    <w:rsid w:val="002B7F2A"/>
    <w:rsid w:val="002C2843"/>
    <w:rsid w:val="002C5265"/>
    <w:rsid w:val="002D1E5C"/>
    <w:rsid w:val="002E171E"/>
    <w:rsid w:val="002E3755"/>
    <w:rsid w:val="002E3BB9"/>
    <w:rsid w:val="002E4940"/>
    <w:rsid w:val="002F0DAD"/>
    <w:rsid w:val="002F0E28"/>
    <w:rsid w:val="002F26B5"/>
    <w:rsid w:val="002F2B5E"/>
    <w:rsid w:val="002F3206"/>
    <w:rsid w:val="003016A4"/>
    <w:rsid w:val="00315068"/>
    <w:rsid w:val="00317C85"/>
    <w:rsid w:val="00317D3D"/>
    <w:rsid w:val="0032370A"/>
    <w:rsid w:val="00324FEC"/>
    <w:rsid w:val="003266D1"/>
    <w:rsid w:val="00327B5E"/>
    <w:rsid w:val="003309BF"/>
    <w:rsid w:val="003310A0"/>
    <w:rsid w:val="00332F08"/>
    <w:rsid w:val="00333C98"/>
    <w:rsid w:val="00334625"/>
    <w:rsid w:val="0033695C"/>
    <w:rsid w:val="00342313"/>
    <w:rsid w:val="00342D18"/>
    <w:rsid w:val="0034318B"/>
    <w:rsid w:val="00344614"/>
    <w:rsid w:val="00347A91"/>
    <w:rsid w:val="0035073F"/>
    <w:rsid w:val="003528AA"/>
    <w:rsid w:val="00360D67"/>
    <w:rsid w:val="003635A4"/>
    <w:rsid w:val="00363E72"/>
    <w:rsid w:val="00364F75"/>
    <w:rsid w:val="00366B8A"/>
    <w:rsid w:val="003713A4"/>
    <w:rsid w:val="003728C8"/>
    <w:rsid w:val="00374475"/>
    <w:rsid w:val="00380926"/>
    <w:rsid w:val="0038116D"/>
    <w:rsid w:val="003829B1"/>
    <w:rsid w:val="003836D2"/>
    <w:rsid w:val="0038425C"/>
    <w:rsid w:val="003877D6"/>
    <w:rsid w:val="00390C79"/>
    <w:rsid w:val="0039119E"/>
    <w:rsid w:val="00391BBE"/>
    <w:rsid w:val="00392C25"/>
    <w:rsid w:val="00393267"/>
    <w:rsid w:val="003954E6"/>
    <w:rsid w:val="00396E91"/>
    <w:rsid w:val="003A22C2"/>
    <w:rsid w:val="003A3A74"/>
    <w:rsid w:val="003A3C27"/>
    <w:rsid w:val="003A7F1F"/>
    <w:rsid w:val="003B0AAF"/>
    <w:rsid w:val="003B132D"/>
    <w:rsid w:val="003B589D"/>
    <w:rsid w:val="003B5928"/>
    <w:rsid w:val="003C0D99"/>
    <w:rsid w:val="003C1638"/>
    <w:rsid w:val="003C2AFE"/>
    <w:rsid w:val="003C2BA8"/>
    <w:rsid w:val="003C3F4C"/>
    <w:rsid w:val="003C5172"/>
    <w:rsid w:val="003D0538"/>
    <w:rsid w:val="003D59C2"/>
    <w:rsid w:val="003E02FC"/>
    <w:rsid w:val="003E474C"/>
    <w:rsid w:val="003E701B"/>
    <w:rsid w:val="003F3917"/>
    <w:rsid w:val="003F5927"/>
    <w:rsid w:val="003F75B3"/>
    <w:rsid w:val="00400A49"/>
    <w:rsid w:val="0040488A"/>
    <w:rsid w:val="00404C30"/>
    <w:rsid w:val="00405510"/>
    <w:rsid w:val="00405984"/>
    <w:rsid w:val="00406D59"/>
    <w:rsid w:val="00407928"/>
    <w:rsid w:val="004105E1"/>
    <w:rsid w:val="004114FF"/>
    <w:rsid w:val="00412951"/>
    <w:rsid w:val="004132AA"/>
    <w:rsid w:val="004143E9"/>
    <w:rsid w:val="00415B24"/>
    <w:rsid w:val="004160D7"/>
    <w:rsid w:val="00422A43"/>
    <w:rsid w:val="00426E03"/>
    <w:rsid w:val="00437BE5"/>
    <w:rsid w:val="0044192F"/>
    <w:rsid w:val="0044492C"/>
    <w:rsid w:val="00447267"/>
    <w:rsid w:val="00451032"/>
    <w:rsid w:val="00452687"/>
    <w:rsid w:val="004579AB"/>
    <w:rsid w:val="00461616"/>
    <w:rsid w:val="004618BF"/>
    <w:rsid w:val="00463996"/>
    <w:rsid w:val="00467537"/>
    <w:rsid w:val="004716FE"/>
    <w:rsid w:val="00471DB6"/>
    <w:rsid w:val="004725DB"/>
    <w:rsid w:val="00474202"/>
    <w:rsid w:val="00481861"/>
    <w:rsid w:val="004839C4"/>
    <w:rsid w:val="004924EA"/>
    <w:rsid w:val="004947E8"/>
    <w:rsid w:val="004960B9"/>
    <w:rsid w:val="004A0AF9"/>
    <w:rsid w:val="004A29E8"/>
    <w:rsid w:val="004A38A4"/>
    <w:rsid w:val="004A754D"/>
    <w:rsid w:val="004A7CBF"/>
    <w:rsid w:val="004B1ACD"/>
    <w:rsid w:val="004B1D51"/>
    <w:rsid w:val="004B3B46"/>
    <w:rsid w:val="004C0A12"/>
    <w:rsid w:val="004C0D83"/>
    <w:rsid w:val="004C2FE9"/>
    <w:rsid w:val="004C38C8"/>
    <w:rsid w:val="004C7051"/>
    <w:rsid w:val="004C7F9B"/>
    <w:rsid w:val="004D25D4"/>
    <w:rsid w:val="004D451D"/>
    <w:rsid w:val="004D5BA2"/>
    <w:rsid w:val="004E184A"/>
    <w:rsid w:val="004F3F11"/>
    <w:rsid w:val="004F54A9"/>
    <w:rsid w:val="004F5ABC"/>
    <w:rsid w:val="004F7A27"/>
    <w:rsid w:val="00500601"/>
    <w:rsid w:val="005009F0"/>
    <w:rsid w:val="005032B8"/>
    <w:rsid w:val="005110B4"/>
    <w:rsid w:val="00511C37"/>
    <w:rsid w:val="00514733"/>
    <w:rsid w:val="00514A3F"/>
    <w:rsid w:val="00515D17"/>
    <w:rsid w:val="005173D7"/>
    <w:rsid w:val="00520704"/>
    <w:rsid w:val="00521AF5"/>
    <w:rsid w:val="00522BBD"/>
    <w:rsid w:val="005235F0"/>
    <w:rsid w:val="005238A2"/>
    <w:rsid w:val="00524E96"/>
    <w:rsid w:val="005335DC"/>
    <w:rsid w:val="00534EAA"/>
    <w:rsid w:val="00536B9C"/>
    <w:rsid w:val="00542ED4"/>
    <w:rsid w:val="00543D70"/>
    <w:rsid w:val="00544CF4"/>
    <w:rsid w:val="005502F8"/>
    <w:rsid w:val="005540B6"/>
    <w:rsid w:val="005543DA"/>
    <w:rsid w:val="0055541B"/>
    <w:rsid w:val="0055594F"/>
    <w:rsid w:val="00562C9C"/>
    <w:rsid w:val="00563EB5"/>
    <w:rsid w:val="00565A27"/>
    <w:rsid w:val="00565EC0"/>
    <w:rsid w:val="00567505"/>
    <w:rsid w:val="00572515"/>
    <w:rsid w:val="00572AFF"/>
    <w:rsid w:val="00582557"/>
    <w:rsid w:val="00587C50"/>
    <w:rsid w:val="005A3D9B"/>
    <w:rsid w:val="005A4E81"/>
    <w:rsid w:val="005A5D0F"/>
    <w:rsid w:val="005A7166"/>
    <w:rsid w:val="005B5567"/>
    <w:rsid w:val="005B6763"/>
    <w:rsid w:val="005C63B6"/>
    <w:rsid w:val="005D0578"/>
    <w:rsid w:val="005D1BB7"/>
    <w:rsid w:val="005D6637"/>
    <w:rsid w:val="005D7532"/>
    <w:rsid w:val="005E3E36"/>
    <w:rsid w:val="005E52BF"/>
    <w:rsid w:val="005F076B"/>
    <w:rsid w:val="005F3D3A"/>
    <w:rsid w:val="005F74DA"/>
    <w:rsid w:val="0060025A"/>
    <w:rsid w:val="00601327"/>
    <w:rsid w:val="0060146F"/>
    <w:rsid w:val="006046E8"/>
    <w:rsid w:val="00604970"/>
    <w:rsid w:val="00606700"/>
    <w:rsid w:val="00611B0D"/>
    <w:rsid w:val="00612832"/>
    <w:rsid w:val="006148E0"/>
    <w:rsid w:val="0061799A"/>
    <w:rsid w:val="00621F28"/>
    <w:rsid w:val="00622EB6"/>
    <w:rsid w:val="0063027D"/>
    <w:rsid w:val="00632087"/>
    <w:rsid w:val="00640419"/>
    <w:rsid w:val="006516E8"/>
    <w:rsid w:val="006551C6"/>
    <w:rsid w:val="006622B2"/>
    <w:rsid w:val="00664AAC"/>
    <w:rsid w:val="00665680"/>
    <w:rsid w:val="006705E0"/>
    <w:rsid w:val="00671297"/>
    <w:rsid w:val="00680076"/>
    <w:rsid w:val="006817A3"/>
    <w:rsid w:val="00681ED6"/>
    <w:rsid w:val="006867EB"/>
    <w:rsid w:val="00686B62"/>
    <w:rsid w:val="00690B15"/>
    <w:rsid w:val="006925D4"/>
    <w:rsid w:val="00692641"/>
    <w:rsid w:val="00693EC3"/>
    <w:rsid w:val="00697A9A"/>
    <w:rsid w:val="006A0EE6"/>
    <w:rsid w:val="006A3641"/>
    <w:rsid w:val="006A4266"/>
    <w:rsid w:val="006B17FB"/>
    <w:rsid w:val="006B6380"/>
    <w:rsid w:val="006C15A5"/>
    <w:rsid w:val="006C77CD"/>
    <w:rsid w:val="006D106E"/>
    <w:rsid w:val="006D360C"/>
    <w:rsid w:val="006D4730"/>
    <w:rsid w:val="006D573A"/>
    <w:rsid w:val="006E1F0C"/>
    <w:rsid w:val="006E39D1"/>
    <w:rsid w:val="006E5337"/>
    <w:rsid w:val="006E585D"/>
    <w:rsid w:val="006E5CC5"/>
    <w:rsid w:val="006F146E"/>
    <w:rsid w:val="006F26BF"/>
    <w:rsid w:val="006F5A4B"/>
    <w:rsid w:val="006F618F"/>
    <w:rsid w:val="0070239D"/>
    <w:rsid w:val="00702DED"/>
    <w:rsid w:val="00704445"/>
    <w:rsid w:val="00704E32"/>
    <w:rsid w:val="00710387"/>
    <w:rsid w:val="007128A3"/>
    <w:rsid w:val="00724431"/>
    <w:rsid w:val="00725D2F"/>
    <w:rsid w:val="00726280"/>
    <w:rsid w:val="00736C5D"/>
    <w:rsid w:val="0074336E"/>
    <w:rsid w:val="00746037"/>
    <w:rsid w:val="00750613"/>
    <w:rsid w:val="00754CE6"/>
    <w:rsid w:val="0075717D"/>
    <w:rsid w:val="00757766"/>
    <w:rsid w:val="00760CFF"/>
    <w:rsid w:val="0076405A"/>
    <w:rsid w:val="00767FB2"/>
    <w:rsid w:val="00771A7E"/>
    <w:rsid w:val="00773E3D"/>
    <w:rsid w:val="00776D8E"/>
    <w:rsid w:val="0078215B"/>
    <w:rsid w:val="00782F25"/>
    <w:rsid w:val="00784078"/>
    <w:rsid w:val="00786439"/>
    <w:rsid w:val="00790387"/>
    <w:rsid w:val="007913B4"/>
    <w:rsid w:val="00791DFA"/>
    <w:rsid w:val="00794019"/>
    <w:rsid w:val="0079475A"/>
    <w:rsid w:val="00796A8D"/>
    <w:rsid w:val="00796B2E"/>
    <w:rsid w:val="00796CF9"/>
    <w:rsid w:val="007971D3"/>
    <w:rsid w:val="007A02A3"/>
    <w:rsid w:val="007A1B9B"/>
    <w:rsid w:val="007A2C87"/>
    <w:rsid w:val="007A6651"/>
    <w:rsid w:val="007B08D9"/>
    <w:rsid w:val="007B0DE4"/>
    <w:rsid w:val="007B74DC"/>
    <w:rsid w:val="007C2ACF"/>
    <w:rsid w:val="007C3456"/>
    <w:rsid w:val="007C765C"/>
    <w:rsid w:val="007C7FC9"/>
    <w:rsid w:val="007D0799"/>
    <w:rsid w:val="007D297F"/>
    <w:rsid w:val="007D45BC"/>
    <w:rsid w:val="007D4D12"/>
    <w:rsid w:val="007D509A"/>
    <w:rsid w:val="007D631C"/>
    <w:rsid w:val="007E0BDD"/>
    <w:rsid w:val="007E0D67"/>
    <w:rsid w:val="007E34A2"/>
    <w:rsid w:val="007E7D93"/>
    <w:rsid w:val="00800941"/>
    <w:rsid w:val="008013F7"/>
    <w:rsid w:val="008019FE"/>
    <w:rsid w:val="00802430"/>
    <w:rsid w:val="008033E7"/>
    <w:rsid w:val="00805156"/>
    <w:rsid w:val="00811B52"/>
    <w:rsid w:val="00814E08"/>
    <w:rsid w:val="00817CD6"/>
    <w:rsid w:val="00823FAC"/>
    <w:rsid w:val="0083189C"/>
    <w:rsid w:val="008323AE"/>
    <w:rsid w:val="00837597"/>
    <w:rsid w:val="00837E56"/>
    <w:rsid w:val="00840C74"/>
    <w:rsid w:val="008438D8"/>
    <w:rsid w:val="00844FF3"/>
    <w:rsid w:val="00847B2C"/>
    <w:rsid w:val="00847E3F"/>
    <w:rsid w:val="00850538"/>
    <w:rsid w:val="00852365"/>
    <w:rsid w:val="008524CD"/>
    <w:rsid w:val="00853A8D"/>
    <w:rsid w:val="008565C7"/>
    <w:rsid w:val="008608A5"/>
    <w:rsid w:val="00861CED"/>
    <w:rsid w:val="008637D6"/>
    <w:rsid w:val="0086477D"/>
    <w:rsid w:val="00870C85"/>
    <w:rsid w:val="00872647"/>
    <w:rsid w:val="00882567"/>
    <w:rsid w:val="00883131"/>
    <w:rsid w:val="00883385"/>
    <w:rsid w:val="0088468A"/>
    <w:rsid w:val="008854DF"/>
    <w:rsid w:val="008900C9"/>
    <w:rsid w:val="00891276"/>
    <w:rsid w:val="00893A2C"/>
    <w:rsid w:val="008946EF"/>
    <w:rsid w:val="0089592A"/>
    <w:rsid w:val="00895AC1"/>
    <w:rsid w:val="008A017D"/>
    <w:rsid w:val="008A4D80"/>
    <w:rsid w:val="008B641A"/>
    <w:rsid w:val="008B7CF4"/>
    <w:rsid w:val="008C024A"/>
    <w:rsid w:val="008C0851"/>
    <w:rsid w:val="008C1DE9"/>
    <w:rsid w:val="008C6CAC"/>
    <w:rsid w:val="008C78DE"/>
    <w:rsid w:val="008D0D1B"/>
    <w:rsid w:val="008E2918"/>
    <w:rsid w:val="008E3CAE"/>
    <w:rsid w:val="008E630F"/>
    <w:rsid w:val="008E7651"/>
    <w:rsid w:val="008F180B"/>
    <w:rsid w:val="008F1A9A"/>
    <w:rsid w:val="00901B8D"/>
    <w:rsid w:val="00901F7D"/>
    <w:rsid w:val="00902F53"/>
    <w:rsid w:val="00903AA0"/>
    <w:rsid w:val="0090406D"/>
    <w:rsid w:val="009073E8"/>
    <w:rsid w:val="0091401C"/>
    <w:rsid w:val="00923EB1"/>
    <w:rsid w:val="00924FF2"/>
    <w:rsid w:val="00925A64"/>
    <w:rsid w:val="00925F4D"/>
    <w:rsid w:val="00930795"/>
    <w:rsid w:val="00933538"/>
    <w:rsid w:val="00933E89"/>
    <w:rsid w:val="00936138"/>
    <w:rsid w:val="00944442"/>
    <w:rsid w:val="009522FC"/>
    <w:rsid w:val="00952A61"/>
    <w:rsid w:val="00953974"/>
    <w:rsid w:val="00954948"/>
    <w:rsid w:val="0095546E"/>
    <w:rsid w:val="00957055"/>
    <w:rsid w:val="00963D30"/>
    <w:rsid w:val="00964647"/>
    <w:rsid w:val="00970611"/>
    <w:rsid w:val="009728CF"/>
    <w:rsid w:val="00972D16"/>
    <w:rsid w:val="00973B70"/>
    <w:rsid w:val="009751F8"/>
    <w:rsid w:val="00976E84"/>
    <w:rsid w:val="00976EB3"/>
    <w:rsid w:val="009771B4"/>
    <w:rsid w:val="0097769B"/>
    <w:rsid w:val="00977B63"/>
    <w:rsid w:val="00980770"/>
    <w:rsid w:val="0098088E"/>
    <w:rsid w:val="00980BF6"/>
    <w:rsid w:val="009811D0"/>
    <w:rsid w:val="00981349"/>
    <w:rsid w:val="00981C46"/>
    <w:rsid w:val="009822E8"/>
    <w:rsid w:val="00982B39"/>
    <w:rsid w:val="00982C2E"/>
    <w:rsid w:val="00985DA2"/>
    <w:rsid w:val="00991FEF"/>
    <w:rsid w:val="00995DB2"/>
    <w:rsid w:val="009A0B74"/>
    <w:rsid w:val="009A0EBC"/>
    <w:rsid w:val="009A5D94"/>
    <w:rsid w:val="009B086E"/>
    <w:rsid w:val="009B14B9"/>
    <w:rsid w:val="009B1A49"/>
    <w:rsid w:val="009B244A"/>
    <w:rsid w:val="009B61E9"/>
    <w:rsid w:val="009C4E43"/>
    <w:rsid w:val="009D0F17"/>
    <w:rsid w:val="009D3F8C"/>
    <w:rsid w:val="009D5A5F"/>
    <w:rsid w:val="009E0E81"/>
    <w:rsid w:val="009E10AE"/>
    <w:rsid w:val="009E3907"/>
    <w:rsid w:val="009E6179"/>
    <w:rsid w:val="009E64F7"/>
    <w:rsid w:val="009E6F01"/>
    <w:rsid w:val="009F0601"/>
    <w:rsid w:val="009F22B1"/>
    <w:rsid w:val="009F50F8"/>
    <w:rsid w:val="009F79A3"/>
    <w:rsid w:val="00A117BB"/>
    <w:rsid w:val="00A125F5"/>
    <w:rsid w:val="00A12D69"/>
    <w:rsid w:val="00A13033"/>
    <w:rsid w:val="00A148EB"/>
    <w:rsid w:val="00A16CE4"/>
    <w:rsid w:val="00A17B21"/>
    <w:rsid w:val="00A21E58"/>
    <w:rsid w:val="00A2276E"/>
    <w:rsid w:val="00A22B64"/>
    <w:rsid w:val="00A2455B"/>
    <w:rsid w:val="00A24A83"/>
    <w:rsid w:val="00A24E73"/>
    <w:rsid w:val="00A26F03"/>
    <w:rsid w:val="00A27B93"/>
    <w:rsid w:val="00A30A38"/>
    <w:rsid w:val="00A31C7A"/>
    <w:rsid w:val="00A354EF"/>
    <w:rsid w:val="00A35F0F"/>
    <w:rsid w:val="00A41B61"/>
    <w:rsid w:val="00A4525F"/>
    <w:rsid w:val="00A46BEC"/>
    <w:rsid w:val="00A55FB5"/>
    <w:rsid w:val="00A608DD"/>
    <w:rsid w:val="00A62C26"/>
    <w:rsid w:val="00A639EA"/>
    <w:rsid w:val="00A660A9"/>
    <w:rsid w:val="00A669EC"/>
    <w:rsid w:val="00A66C4F"/>
    <w:rsid w:val="00A73029"/>
    <w:rsid w:val="00A7304D"/>
    <w:rsid w:val="00A73F3A"/>
    <w:rsid w:val="00A75FBF"/>
    <w:rsid w:val="00A76B28"/>
    <w:rsid w:val="00A804D7"/>
    <w:rsid w:val="00A817F9"/>
    <w:rsid w:val="00A81F5E"/>
    <w:rsid w:val="00A82708"/>
    <w:rsid w:val="00A84355"/>
    <w:rsid w:val="00A86193"/>
    <w:rsid w:val="00A90D5A"/>
    <w:rsid w:val="00A91AB8"/>
    <w:rsid w:val="00A91F05"/>
    <w:rsid w:val="00A9202F"/>
    <w:rsid w:val="00A93EA7"/>
    <w:rsid w:val="00AA32BD"/>
    <w:rsid w:val="00AA620A"/>
    <w:rsid w:val="00AB4CE6"/>
    <w:rsid w:val="00AB607F"/>
    <w:rsid w:val="00AC0C7C"/>
    <w:rsid w:val="00AC0FCD"/>
    <w:rsid w:val="00AC1F7F"/>
    <w:rsid w:val="00AC29B5"/>
    <w:rsid w:val="00AC30DE"/>
    <w:rsid w:val="00AD14C2"/>
    <w:rsid w:val="00AD24E5"/>
    <w:rsid w:val="00AD4341"/>
    <w:rsid w:val="00AD4DC3"/>
    <w:rsid w:val="00AD76EF"/>
    <w:rsid w:val="00AE0297"/>
    <w:rsid w:val="00AE3687"/>
    <w:rsid w:val="00AE69F4"/>
    <w:rsid w:val="00AE741F"/>
    <w:rsid w:val="00AF5C27"/>
    <w:rsid w:val="00B00BE3"/>
    <w:rsid w:val="00B048B3"/>
    <w:rsid w:val="00B155E2"/>
    <w:rsid w:val="00B17303"/>
    <w:rsid w:val="00B203FB"/>
    <w:rsid w:val="00B223E5"/>
    <w:rsid w:val="00B2447E"/>
    <w:rsid w:val="00B2534F"/>
    <w:rsid w:val="00B271BE"/>
    <w:rsid w:val="00B32EBE"/>
    <w:rsid w:val="00B33534"/>
    <w:rsid w:val="00B33D5A"/>
    <w:rsid w:val="00B33E95"/>
    <w:rsid w:val="00B3551F"/>
    <w:rsid w:val="00B40C02"/>
    <w:rsid w:val="00B42604"/>
    <w:rsid w:val="00B43B20"/>
    <w:rsid w:val="00B44C3F"/>
    <w:rsid w:val="00B50BB2"/>
    <w:rsid w:val="00B527E9"/>
    <w:rsid w:val="00B53616"/>
    <w:rsid w:val="00B610DF"/>
    <w:rsid w:val="00B62A76"/>
    <w:rsid w:val="00B643B8"/>
    <w:rsid w:val="00B6609E"/>
    <w:rsid w:val="00B67D69"/>
    <w:rsid w:val="00B7001D"/>
    <w:rsid w:val="00B71FB7"/>
    <w:rsid w:val="00B75BF8"/>
    <w:rsid w:val="00B76B8E"/>
    <w:rsid w:val="00B77855"/>
    <w:rsid w:val="00B80D0B"/>
    <w:rsid w:val="00B81027"/>
    <w:rsid w:val="00B8297B"/>
    <w:rsid w:val="00B8429B"/>
    <w:rsid w:val="00B859A2"/>
    <w:rsid w:val="00B868FD"/>
    <w:rsid w:val="00B966C3"/>
    <w:rsid w:val="00BA0233"/>
    <w:rsid w:val="00BA10F9"/>
    <w:rsid w:val="00BA3274"/>
    <w:rsid w:val="00BA53C2"/>
    <w:rsid w:val="00BA7E13"/>
    <w:rsid w:val="00BB12D5"/>
    <w:rsid w:val="00BB1E6C"/>
    <w:rsid w:val="00BC1F45"/>
    <w:rsid w:val="00BC4F9A"/>
    <w:rsid w:val="00BD05B6"/>
    <w:rsid w:val="00BD12FF"/>
    <w:rsid w:val="00BE21C5"/>
    <w:rsid w:val="00BF6F64"/>
    <w:rsid w:val="00C01002"/>
    <w:rsid w:val="00C01C45"/>
    <w:rsid w:val="00C02962"/>
    <w:rsid w:val="00C03059"/>
    <w:rsid w:val="00C10513"/>
    <w:rsid w:val="00C10895"/>
    <w:rsid w:val="00C123DA"/>
    <w:rsid w:val="00C12CCD"/>
    <w:rsid w:val="00C16146"/>
    <w:rsid w:val="00C20691"/>
    <w:rsid w:val="00C20C59"/>
    <w:rsid w:val="00C20F78"/>
    <w:rsid w:val="00C23306"/>
    <w:rsid w:val="00C23D10"/>
    <w:rsid w:val="00C246A8"/>
    <w:rsid w:val="00C25285"/>
    <w:rsid w:val="00C27203"/>
    <w:rsid w:val="00C34903"/>
    <w:rsid w:val="00C3597E"/>
    <w:rsid w:val="00C3618E"/>
    <w:rsid w:val="00C36476"/>
    <w:rsid w:val="00C37DFD"/>
    <w:rsid w:val="00C41B4D"/>
    <w:rsid w:val="00C44F97"/>
    <w:rsid w:val="00C46649"/>
    <w:rsid w:val="00C50342"/>
    <w:rsid w:val="00C5122D"/>
    <w:rsid w:val="00C54A9C"/>
    <w:rsid w:val="00C5584E"/>
    <w:rsid w:val="00C5755F"/>
    <w:rsid w:val="00C676F8"/>
    <w:rsid w:val="00C67910"/>
    <w:rsid w:val="00C70704"/>
    <w:rsid w:val="00C70DF4"/>
    <w:rsid w:val="00C71DF7"/>
    <w:rsid w:val="00C7239C"/>
    <w:rsid w:val="00C73A4A"/>
    <w:rsid w:val="00C754C8"/>
    <w:rsid w:val="00C762E5"/>
    <w:rsid w:val="00C763E8"/>
    <w:rsid w:val="00C7771C"/>
    <w:rsid w:val="00C80A96"/>
    <w:rsid w:val="00C80FF5"/>
    <w:rsid w:val="00C82F0B"/>
    <w:rsid w:val="00C84B65"/>
    <w:rsid w:val="00C855F7"/>
    <w:rsid w:val="00C85E3C"/>
    <w:rsid w:val="00C90806"/>
    <w:rsid w:val="00C9090B"/>
    <w:rsid w:val="00C95AF4"/>
    <w:rsid w:val="00C9634A"/>
    <w:rsid w:val="00C97574"/>
    <w:rsid w:val="00CA2E30"/>
    <w:rsid w:val="00CA454D"/>
    <w:rsid w:val="00CA5828"/>
    <w:rsid w:val="00CA6DB6"/>
    <w:rsid w:val="00CB4F98"/>
    <w:rsid w:val="00CC01EA"/>
    <w:rsid w:val="00CC08BB"/>
    <w:rsid w:val="00CC6547"/>
    <w:rsid w:val="00CD2786"/>
    <w:rsid w:val="00CD491A"/>
    <w:rsid w:val="00CD700B"/>
    <w:rsid w:val="00CE06E4"/>
    <w:rsid w:val="00CE36CA"/>
    <w:rsid w:val="00CE3FA3"/>
    <w:rsid w:val="00CE4B59"/>
    <w:rsid w:val="00CE5E23"/>
    <w:rsid w:val="00CF1305"/>
    <w:rsid w:val="00CF1DE9"/>
    <w:rsid w:val="00CF2AF3"/>
    <w:rsid w:val="00CF2D4E"/>
    <w:rsid w:val="00CF463E"/>
    <w:rsid w:val="00CF4FDB"/>
    <w:rsid w:val="00D00012"/>
    <w:rsid w:val="00D01142"/>
    <w:rsid w:val="00D0310C"/>
    <w:rsid w:val="00D03EF0"/>
    <w:rsid w:val="00D066E3"/>
    <w:rsid w:val="00D076C9"/>
    <w:rsid w:val="00D116F5"/>
    <w:rsid w:val="00D12212"/>
    <w:rsid w:val="00D2403F"/>
    <w:rsid w:val="00D26717"/>
    <w:rsid w:val="00D3349A"/>
    <w:rsid w:val="00D35E03"/>
    <w:rsid w:val="00D360DE"/>
    <w:rsid w:val="00D367F0"/>
    <w:rsid w:val="00D375B5"/>
    <w:rsid w:val="00D427CE"/>
    <w:rsid w:val="00D45A69"/>
    <w:rsid w:val="00D51571"/>
    <w:rsid w:val="00D51EF9"/>
    <w:rsid w:val="00D54C6A"/>
    <w:rsid w:val="00D5690D"/>
    <w:rsid w:val="00D600E5"/>
    <w:rsid w:val="00D62012"/>
    <w:rsid w:val="00D62802"/>
    <w:rsid w:val="00D66499"/>
    <w:rsid w:val="00D710B4"/>
    <w:rsid w:val="00D7191B"/>
    <w:rsid w:val="00D71CBB"/>
    <w:rsid w:val="00D75039"/>
    <w:rsid w:val="00D7661C"/>
    <w:rsid w:val="00D7697C"/>
    <w:rsid w:val="00D82B09"/>
    <w:rsid w:val="00D8501C"/>
    <w:rsid w:val="00D86A56"/>
    <w:rsid w:val="00D91ECB"/>
    <w:rsid w:val="00DA3970"/>
    <w:rsid w:val="00DA5C9E"/>
    <w:rsid w:val="00DA797C"/>
    <w:rsid w:val="00DB2C68"/>
    <w:rsid w:val="00DB65DC"/>
    <w:rsid w:val="00DB767B"/>
    <w:rsid w:val="00DC26BD"/>
    <w:rsid w:val="00DC3A0C"/>
    <w:rsid w:val="00DD41B7"/>
    <w:rsid w:val="00DD41CD"/>
    <w:rsid w:val="00DD7B93"/>
    <w:rsid w:val="00DE072F"/>
    <w:rsid w:val="00DE14CD"/>
    <w:rsid w:val="00DE3499"/>
    <w:rsid w:val="00DE4F95"/>
    <w:rsid w:val="00DE51FA"/>
    <w:rsid w:val="00DE7AF3"/>
    <w:rsid w:val="00DF141E"/>
    <w:rsid w:val="00DF1AD0"/>
    <w:rsid w:val="00DF47D9"/>
    <w:rsid w:val="00DF58A9"/>
    <w:rsid w:val="00E0238A"/>
    <w:rsid w:val="00E04596"/>
    <w:rsid w:val="00E04DA9"/>
    <w:rsid w:val="00E106AE"/>
    <w:rsid w:val="00E113F0"/>
    <w:rsid w:val="00E115B0"/>
    <w:rsid w:val="00E15303"/>
    <w:rsid w:val="00E1594C"/>
    <w:rsid w:val="00E1626A"/>
    <w:rsid w:val="00E269B4"/>
    <w:rsid w:val="00E276E1"/>
    <w:rsid w:val="00E30CFE"/>
    <w:rsid w:val="00E31CCB"/>
    <w:rsid w:val="00E3236A"/>
    <w:rsid w:val="00E34A94"/>
    <w:rsid w:val="00E423F5"/>
    <w:rsid w:val="00E442B7"/>
    <w:rsid w:val="00E46DA8"/>
    <w:rsid w:val="00E473A4"/>
    <w:rsid w:val="00E4758D"/>
    <w:rsid w:val="00E6007C"/>
    <w:rsid w:val="00E616E1"/>
    <w:rsid w:val="00E623E1"/>
    <w:rsid w:val="00E62DA1"/>
    <w:rsid w:val="00E65F3B"/>
    <w:rsid w:val="00E66518"/>
    <w:rsid w:val="00E763C2"/>
    <w:rsid w:val="00E770EA"/>
    <w:rsid w:val="00E81BD4"/>
    <w:rsid w:val="00E85832"/>
    <w:rsid w:val="00E85C9D"/>
    <w:rsid w:val="00E9284C"/>
    <w:rsid w:val="00E932AD"/>
    <w:rsid w:val="00E944A8"/>
    <w:rsid w:val="00E974B8"/>
    <w:rsid w:val="00EA016A"/>
    <w:rsid w:val="00EA0C7A"/>
    <w:rsid w:val="00EA2B37"/>
    <w:rsid w:val="00EA41D9"/>
    <w:rsid w:val="00EA7C41"/>
    <w:rsid w:val="00EB3055"/>
    <w:rsid w:val="00EC10BB"/>
    <w:rsid w:val="00EC15AD"/>
    <w:rsid w:val="00EC2F28"/>
    <w:rsid w:val="00EC4785"/>
    <w:rsid w:val="00EC5AEB"/>
    <w:rsid w:val="00ED1DDE"/>
    <w:rsid w:val="00ED2590"/>
    <w:rsid w:val="00ED3D7D"/>
    <w:rsid w:val="00ED58DD"/>
    <w:rsid w:val="00ED5C6E"/>
    <w:rsid w:val="00ED7D6C"/>
    <w:rsid w:val="00EE3265"/>
    <w:rsid w:val="00EE3B62"/>
    <w:rsid w:val="00EE52C4"/>
    <w:rsid w:val="00EF0EBF"/>
    <w:rsid w:val="00EF212C"/>
    <w:rsid w:val="00EF3E80"/>
    <w:rsid w:val="00F00109"/>
    <w:rsid w:val="00F00BC5"/>
    <w:rsid w:val="00F01D2E"/>
    <w:rsid w:val="00F01E59"/>
    <w:rsid w:val="00F03A00"/>
    <w:rsid w:val="00F03C77"/>
    <w:rsid w:val="00F06EB7"/>
    <w:rsid w:val="00F11612"/>
    <w:rsid w:val="00F119DE"/>
    <w:rsid w:val="00F12E9D"/>
    <w:rsid w:val="00F16E4A"/>
    <w:rsid w:val="00F16FA7"/>
    <w:rsid w:val="00F17DD2"/>
    <w:rsid w:val="00F20DDD"/>
    <w:rsid w:val="00F24302"/>
    <w:rsid w:val="00F24801"/>
    <w:rsid w:val="00F26066"/>
    <w:rsid w:val="00F27E35"/>
    <w:rsid w:val="00F31112"/>
    <w:rsid w:val="00F34D74"/>
    <w:rsid w:val="00F402AE"/>
    <w:rsid w:val="00F41BBA"/>
    <w:rsid w:val="00F42DA9"/>
    <w:rsid w:val="00F552DC"/>
    <w:rsid w:val="00F55500"/>
    <w:rsid w:val="00F60FAC"/>
    <w:rsid w:val="00F6770A"/>
    <w:rsid w:val="00F74E71"/>
    <w:rsid w:val="00F75AFF"/>
    <w:rsid w:val="00F764AE"/>
    <w:rsid w:val="00F7737E"/>
    <w:rsid w:val="00F83717"/>
    <w:rsid w:val="00F8447E"/>
    <w:rsid w:val="00F84BC5"/>
    <w:rsid w:val="00F86134"/>
    <w:rsid w:val="00F86D81"/>
    <w:rsid w:val="00F9100A"/>
    <w:rsid w:val="00F92588"/>
    <w:rsid w:val="00F94986"/>
    <w:rsid w:val="00FA0A87"/>
    <w:rsid w:val="00FA16C0"/>
    <w:rsid w:val="00FA417B"/>
    <w:rsid w:val="00FB1A26"/>
    <w:rsid w:val="00FB1D14"/>
    <w:rsid w:val="00FB4088"/>
    <w:rsid w:val="00FB41F5"/>
    <w:rsid w:val="00FB6FEC"/>
    <w:rsid w:val="00FC455D"/>
    <w:rsid w:val="00FD15E2"/>
    <w:rsid w:val="00FD21DD"/>
    <w:rsid w:val="00FD35C0"/>
    <w:rsid w:val="00FD3A70"/>
    <w:rsid w:val="00FD7967"/>
    <w:rsid w:val="00FE4349"/>
    <w:rsid w:val="00FE46F5"/>
    <w:rsid w:val="00FE4B2E"/>
    <w:rsid w:val="00FE4E18"/>
    <w:rsid w:val="00FE79DF"/>
    <w:rsid w:val="00FF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oNotEmbedSmartTags/>
  <w:decimalSymbol w:val=","/>
  <w:listSeparator w:val=";"/>
  <w14:docId w14:val="66453CDF"/>
  <w15:docId w15:val="{EA96A048-E612-4F09-B0B2-B3BAC3916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rFonts w:ascii="Arial" w:hAnsi="Arial" w:cs="Arial"/>
      <w:sz w:val="22"/>
    </w:rPr>
  </w:style>
  <w:style w:type="paragraph" w:styleId="Titre1">
    <w:name w:val="heading 1"/>
    <w:basedOn w:val="normalformulaire"/>
    <w:next w:val="Normal"/>
    <w:link w:val="Titre1Car"/>
    <w:qFormat/>
    <w:rsid w:val="007A1B9B"/>
    <w:pPr>
      <w:shd w:val="clear" w:color="auto" w:fill="365F91"/>
      <w:jc w:val="center"/>
      <w:outlineLvl w:val="0"/>
    </w:pPr>
    <w:rPr>
      <w:b/>
      <w:color w:val="FFFFFF"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hd w:val="clear" w:color="auto" w:fill="E5E5E5"/>
      <w:jc w:val="both"/>
      <w:outlineLvl w:val="2"/>
    </w:pPr>
    <w:rPr>
      <w:rFonts w:cs="Times New Roman"/>
      <w:b/>
      <w:bCs/>
      <w:caps/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6z0">
    <w:name w:val="WW8Num6z0"/>
    <w:rPr>
      <w:rFonts w:ascii="Wingdings" w:hAnsi="Wingdings"/>
      <w:color w:val="008080"/>
    </w:rPr>
  </w:style>
  <w:style w:type="character" w:customStyle="1" w:styleId="WW8Num7z0">
    <w:name w:val="WW8Num7z0"/>
    <w:rPr>
      <w:rFonts w:ascii="Symbol" w:hAnsi="Symbol"/>
      <w:color w:val="auto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10z0">
    <w:name w:val="WW8Num10z0"/>
    <w:rPr>
      <w:rFonts w:ascii="Times New Roman" w:hAnsi="Times New Roman" w:cs="Times New Roman"/>
    </w:rPr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4z0">
    <w:name w:val="WW8Num14z0"/>
    <w:rPr>
      <w:rFonts w:ascii="Times New Roman" w:hAnsi="Times New Roman" w:cs="Times New Roman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6z0">
    <w:name w:val="WW8Num16z0"/>
    <w:rPr>
      <w:rFonts w:ascii="Times New Roman" w:hAnsi="Times New Roman" w:cs="Times New Roman"/>
    </w:rPr>
  </w:style>
  <w:style w:type="character" w:customStyle="1" w:styleId="WW8Num17z0">
    <w:name w:val="WW8Num17z0"/>
    <w:rPr>
      <w:rFonts w:ascii="Wingdings" w:hAnsi="Wingdings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WW8Num18z1">
    <w:name w:val="WW8Num18z1"/>
    <w:rPr>
      <w:rFonts w:ascii="Courier New" w:hAnsi="Courier New" w:cs="Comic Sans MS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1">
    <w:name w:val="WW8Num13z1"/>
    <w:rPr>
      <w:rFonts w:ascii="Courier New" w:hAnsi="Courier New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5z1">
    <w:name w:val="WW8Num15z1"/>
    <w:rPr>
      <w:rFonts w:ascii="Symbol" w:hAnsi="Symbol"/>
      <w:b w:val="0"/>
      <w:i w:val="0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2z0">
    <w:name w:val="WW8Num22z0"/>
    <w:rPr>
      <w:rFonts w:ascii="Wingdings" w:hAnsi="Wingdings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3">
    <w:name w:val="WW8Num22z3"/>
    <w:rPr>
      <w:rFonts w:ascii="Symbol" w:hAnsi="Symbol"/>
    </w:rPr>
  </w:style>
  <w:style w:type="character" w:customStyle="1" w:styleId="WW8Num23z0">
    <w:name w:val="WW8Num23z0"/>
    <w:rPr>
      <w:rFonts w:ascii="Wingdings" w:hAnsi="Wingdings"/>
    </w:rPr>
  </w:style>
  <w:style w:type="character" w:customStyle="1" w:styleId="WW8Num23z1">
    <w:name w:val="WW8Num23z1"/>
    <w:rPr>
      <w:rFonts w:ascii="Courier New" w:hAnsi="Courier New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-Policepardfaut">
    <w:name w:val="WW-Police par défaut"/>
  </w:style>
  <w:style w:type="character" w:customStyle="1" w:styleId="WW8Num2z0">
    <w:name w:val="WW8Num2z0"/>
    <w:rPr>
      <w:rFonts w:ascii="Symbol" w:hAnsi="Symbol"/>
    </w:rPr>
  </w:style>
  <w:style w:type="character" w:customStyle="1" w:styleId="WW8Num5z0">
    <w:name w:val="WW8Num5z0"/>
    <w:rPr>
      <w:sz w:val="16"/>
    </w:rPr>
  </w:style>
  <w:style w:type="character" w:customStyle="1" w:styleId="WW8Num8z0">
    <w:name w:val="WW8Num8z0"/>
    <w:rPr>
      <w:rFonts w:ascii="Times New Roman" w:hAnsi="Times New Roman" w:cs="Times New Roman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</w:rPr>
  </w:style>
  <w:style w:type="character" w:customStyle="1" w:styleId="WW8Num11z1">
    <w:name w:val="WW8Num11z1"/>
    <w:rPr>
      <w:rFonts w:ascii="Courier New" w:hAnsi="Courier New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5z0">
    <w:name w:val="WW8Num25z0"/>
    <w:rPr>
      <w:rFonts w:ascii="Symbol" w:hAnsi="Symbol"/>
    </w:rPr>
  </w:style>
  <w:style w:type="character" w:customStyle="1" w:styleId="WW8Num25z1">
    <w:name w:val="WW8Num25z1"/>
    <w:rPr>
      <w:rFonts w:ascii="Courier New" w:hAnsi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7z0">
    <w:name w:val="WW8Num27z0"/>
    <w:rPr>
      <w:rFonts w:ascii="Times New Roman" w:hAnsi="Times New Roman" w:cs="Times New Roman"/>
    </w:rPr>
  </w:style>
  <w:style w:type="character" w:customStyle="1" w:styleId="WW8Num27z1">
    <w:name w:val="WW8Num27z1"/>
    <w:rPr>
      <w:rFonts w:ascii="Courier New" w:hAnsi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9z0">
    <w:name w:val="WW8Num29z0"/>
    <w:rPr>
      <w:rFonts w:ascii="Times New Roman" w:hAnsi="Times New Roman" w:cs="Times New Roman"/>
    </w:rPr>
  </w:style>
  <w:style w:type="character" w:customStyle="1" w:styleId="WW8Num29z1">
    <w:name w:val="WW8Num29z1"/>
    <w:rPr>
      <w:rFonts w:ascii="Courier New" w:hAnsi="Courier New"/>
    </w:rPr>
  </w:style>
  <w:style w:type="character" w:customStyle="1" w:styleId="WW8Num29z2">
    <w:name w:val="WW8Num29z2"/>
    <w:rPr>
      <w:rFonts w:ascii="Wingdings" w:hAnsi="Wingdings"/>
    </w:rPr>
  </w:style>
  <w:style w:type="character" w:customStyle="1" w:styleId="WW8Num29z3">
    <w:name w:val="WW8Num29z3"/>
    <w:rPr>
      <w:rFonts w:ascii="Symbol" w:hAnsi="Symbol"/>
    </w:rPr>
  </w:style>
  <w:style w:type="character" w:customStyle="1" w:styleId="WW8Num31z0">
    <w:name w:val="WW8Num31z0"/>
    <w:rPr>
      <w:rFonts w:ascii="Times New Roman" w:hAnsi="Times New Roman" w:cs="Times New Roman"/>
    </w:rPr>
  </w:style>
  <w:style w:type="character" w:customStyle="1" w:styleId="WW8Num31z1">
    <w:name w:val="WW8Num31z1"/>
    <w:rPr>
      <w:rFonts w:ascii="Courier New" w:hAnsi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WW8Num31z3">
    <w:name w:val="WW8Num31z3"/>
    <w:rPr>
      <w:rFonts w:ascii="Symbol" w:hAnsi="Symbol"/>
    </w:rPr>
  </w:style>
  <w:style w:type="character" w:customStyle="1" w:styleId="WW8Num32z0">
    <w:name w:val="WW8Num32z0"/>
    <w:rPr>
      <w:rFonts w:ascii="Wingdings" w:hAnsi="Wingdings"/>
    </w:rPr>
  </w:style>
  <w:style w:type="character" w:customStyle="1" w:styleId="WW8Num32z1">
    <w:name w:val="WW8Num32z1"/>
    <w:rPr>
      <w:rFonts w:ascii="Courier New" w:hAnsi="Courier New"/>
    </w:rPr>
  </w:style>
  <w:style w:type="character" w:customStyle="1" w:styleId="WW8Num32z3">
    <w:name w:val="WW8Num32z3"/>
    <w:rPr>
      <w:rFonts w:ascii="Symbol" w:hAnsi="Symbol"/>
    </w:rPr>
  </w:style>
  <w:style w:type="character" w:customStyle="1" w:styleId="WW8Num33z0">
    <w:name w:val="WW8Num33z0"/>
    <w:rPr>
      <w:rFonts w:ascii="Symbol" w:hAnsi="Symbol"/>
      <w:color w:val="auto"/>
    </w:rPr>
  </w:style>
  <w:style w:type="character" w:customStyle="1" w:styleId="WW8Num34z0">
    <w:name w:val="WW8Num34z0"/>
    <w:rPr>
      <w:rFonts w:ascii="Times New Roman" w:eastAsia="Times New Roman" w:hAnsi="Times New Roman" w:cs="Times New Roman"/>
    </w:rPr>
  </w:style>
  <w:style w:type="character" w:customStyle="1" w:styleId="WW8Num34z1">
    <w:name w:val="WW8Num34z1"/>
    <w:rPr>
      <w:rFonts w:ascii="Symbol" w:hAnsi="Symbol"/>
    </w:rPr>
  </w:style>
  <w:style w:type="character" w:customStyle="1" w:styleId="WW8Num34z2">
    <w:name w:val="WW8Num34z2"/>
    <w:rPr>
      <w:rFonts w:ascii="Wingdings" w:hAnsi="Wingdings"/>
    </w:rPr>
  </w:style>
  <w:style w:type="character" w:customStyle="1" w:styleId="WW8Num34z4">
    <w:name w:val="WW8Num34z4"/>
    <w:rPr>
      <w:rFonts w:ascii="Courier New" w:hAnsi="Courier New"/>
    </w:rPr>
  </w:style>
  <w:style w:type="character" w:customStyle="1" w:styleId="WW8Num35z0">
    <w:name w:val="WW8Num35z0"/>
    <w:rPr>
      <w:rFonts w:ascii="Times New Roman" w:hAnsi="Times New Roman" w:cs="Times New Roman"/>
    </w:rPr>
  </w:style>
  <w:style w:type="character" w:customStyle="1" w:styleId="WW8Num35z1">
    <w:name w:val="WW8Num35z1"/>
    <w:rPr>
      <w:rFonts w:ascii="Courier New" w:hAnsi="Courier New"/>
    </w:rPr>
  </w:style>
  <w:style w:type="character" w:customStyle="1" w:styleId="WW8Num35z2">
    <w:name w:val="WW8Num35z2"/>
    <w:rPr>
      <w:rFonts w:ascii="Wingdings" w:hAnsi="Wingdings"/>
    </w:rPr>
  </w:style>
  <w:style w:type="character" w:customStyle="1" w:styleId="WW8Num35z3">
    <w:name w:val="WW8Num35z3"/>
    <w:rPr>
      <w:rFonts w:ascii="Symbol" w:hAnsi="Symbol"/>
    </w:rPr>
  </w:style>
  <w:style w:type="character" w:customStyle="1" w:styleId="WW8Num36z0">
    <w:name w:val="WW8Num36z0"/>
    <w:rPr>
      <w:rFonts w:ascii="Times New Roman" w:hAnsi="Times New Roman" w:cs="Times New Roman"/>
    </w:rPr>
  </w:style>
  <w:style w:type="character" w:customStyle="1" w:styleId="WW8Num36z1">
    <w:name w:val="WW8Num36z1"/>
    <w:rPr>
      <w:rFonts w:ascii="Courier New" w:hAnsi="Courier New"/>
    </w:rPr>
  </w:style>
  <w:style w:type="character" w:customStyle="1" w:styleId="WW8Num36z2">
    <w:name w:val="WW8Num36z2"/>
    <w:rPr>
      <w:rFonts w:ascii="Wingdings" w:hAnsi="Wingdings"/>
    </w:rPr>
  </w:style>
  <w:style w:type="character" w:customStyle="1" w:styleId="WW8Num36z3">
    <w:name w:val="WW8Num36z3"/>
    <w:rPr>
      <w:rFonts w:ascii="Symbol" w:hAnsi="Symbol"/>
    </w:rPr>
  </w:style>
  <w:style w:type="character" w:customStyle="1" w:styleId="WW8Num37z0">
    <w:name w:val="WW8Num37z0"/>
    <w:rPr>
      <w:rFonts w:ascii="Times New Roman" w:hAnsi="Times New Roman" w:cs="Times New Roman"/>
    </w:rPr>
  </w:style>
  <w:style w:type="character" w:customStyle="1" w:styleId="WW8Num37z1">
    <w:name w:val="WW8Num37z1"/>
    <w:rPr>
      <w:rFonts w:ascii="Courier New" w:hAnsi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37z3">
    <w:name w:val="WW8Num37z3"/>
    <w:rPr>
      <w:rFonts w:ascii="Symbol" w:hAnsi="Symbol"/>
    </w:rPr>
  </w:style>
  <w:style w:type="character" w:customStyle="1" w:styleId="WW8Num38z0">
    <w:name w:val="WW8Num38z0"/>
    <w:rPr>
      <w:rFonts w:ascii="Symbol" w:hAnsi="Symbol"/>
    </w:rPr>
  </w:style>
  <w:style w:type="character" w:customStyle="1" w:styleId="WW8Num38z1">
    <w:name w:val="WW8Num38z1"/>
    <w:rPr>
      <w:rFonts w:ascii="Courier New" w:hAnsi="Courier New"/>
    </w:rPr>
  </w:style>
  <w:style w:type="character" w:customStyle="1" w:styleId="WW8Num38z2">
    <w:name w:val="WW8Num38z2"/>
    <w:rPr>
      <w:rFonts w:ascii="Wingdings" w:hAnsi="Wingdings"/>
    </w:rPr>
  </w:style>
  <w:style w:type="character" w:customStyle="1" w:styleId="WW8Num39z0">
    <w:name w:val="WW8Num39z0"/>
    <w:rPr>
      <w:rFonts w:ascii="Wingdings" w:hAnsi="Wingdings"/>
    </w:rPr>
  </w:style>
  <w:style w:type="character" w:customStyle="1" w:styleId="WW8Num39z1">
    <w:name w:val="WW8Num39z1"/>
    <w:rPr>
      <w:rFonts w:ascii="Courier New" w:hAnsi="Courier New"/>
    </w:rPr>
  </w:style>
  <w:style w:type="character" w:customStyle="1" w:styleId="WW8Num39z3">
    <w:name w:val="WW8Num39z3"/>
    <w:rPr>
      <w:rFonts w:ascii="Symbol" w:hAnsi="Symbol"/>
    </w:rPr>
  </w:style>
  <w:style w:type="character" w:customStyle="1" w:styleId="WW8Num40z0">
    <w:name w:val="WW8Num40z0"/>
    <w:rPr>
      <w:rFonts w:ascii="Times New Roman" w:eastAsia="Times New Roman" w:hAnsi="Times New Roman" w:cs="Times New Roman"/>
    </w:rPr>
  </w:style>
  <w:style w:type="character" w:customStyle="1" w:styleId="WW8Num40z1">
    <w:name w:val="WW8Num40z1"/>
    <w:rPr>
      <w:rFonts w:ascii="Courier New" w:hAnsi="Courier New"/>
    </w:rPr>
  </w:style>
  <w:style w:type="character" w:customStyle="1" w:styleId="WW8Num40z2">
    <w:name w:val="WW8Num40z2"/>
    <w:rPr>
      <w:rFonts w:ascii="Wingdings" w:hAnsi="Wingdings"/>
    </w:rPr>
  </w:style>
  <w:style w:type="character" w:customStyle="1" w:styleId="WW8Num40z3">
    <w:name w:val="WW8Num40z3"/>
    <w:rPr>
      <w:rFonts w:ascii="Symbol" w:hAnsi="Symbol"/>
    </w:rPr>
  </w:style>
  <w:style w:type="character" w:customStyle="1" w:styleId="WW8Num41z0">
    <w:name w:val="WW8Num41z0"/>
    <w:rPr>
      <w:rFonts w:ascii="Wingdings" w:hAnsi="Wingdings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3">
    <w:name w:val="WW8Num41z3"/>
    <w:rPr>
      <w:rFonts w:ascii="Symbol" w:hAnsi="Symbol"/>
    </w:rPr>
  </w:style>
  <w:style w:type="character" w:customStyle="1" w:styleId="WW8Num42z0">
    <w:name w:val="WW8Num42z0"/>
    <w:rPr>
      <w:rFonts w:ascii="Times New Roman" w:hAnsi="Times New Roman" w:cs="Times New Roman"/>
    </w:rPr>
  </w:style>
  <w:style w:type="character" w:customStyle="1" w:styleId="WW8Num42z1">
    <w:name w:val="WW8Num42z1"/>
    <w:rPr>
      <w:rFonts w:ascii="Courier New" w:hAnsi="Courier New"/>
    </w:rPr>
  </w:style>
  <w:style w:type="character" w:customStyle="1" w:styleId="WW8Num42z2">
    <w:name w:val="WW8Num42z2"/>
    <w:rPr>
      <w:rFonts w:ascii="Wingdings" w:hAnsi="Wingdings"/>
    </w:rPr>
  </w:style>
  <w:style w:type="character" w:customStyle="1" w:styleId="WW8Num42z3">
    <w:name w:val="WW8Num42z3"/>
    <w:rPr>
      <w:rFonts w:ascii="Symbol" w:hAnsi="Symbol"/>
    </w:rPr>
  </w:style>
  <w:style w:type="character" w:customStyle="1" w:styleId="WW8Num43z0">
    <w:name w:val="WW8Num43z0"/>
    <w:rPr>
      <w:rFonts w:ascii="Times New Roman" w:hAnsi="Times New Roman" w:cs="Times New Roman"/>
    </w:rPr>
  </w:style>
  <w:style w:type="character" w:customStyle="1" w:styleId="WW8Num43z1">
    <w:name w:val="WW8Num43z1"/>
    <w:rPr>
      <w:rFonts w:ascii="Courier New" w:hAnsi="Courier New"/>
    </w:rPr>
  </w:style>
  <w:style w:type="character" w:customStyle="1" w:styleId="WW8Num43z2">
    <w:name w:val="WW8Num43z2"/>
    <w:rPr>
      <w:rFonts w:ascii="Wingdings" w:hAnsi="Wingdings"/>
    </w:rPr>
  </w:style>
  <w:style w:type="character" w:customStyle="1" w:styleId="WW8Num43z3">
    <w:name w:val="WW8Num43z3"/>
    <w:rPr>
      <w:rFonts w:ascii="Symbol" w:hAnsi="Symbol"/>
    </w:rPr>
  </w:style>
  <w:style w:type="character" w:customStyle="1" w:styleId="WW8Num45z0">
    <w:name w:val="WW8Num45z0"/>
    <w:rPr>
      <w:rFonts w:ascii="Wingdings" w:hAnsi="Wingdings"/>
    </w:rPr>
  </w:style>
  <w:style w:type="character" w:customStyle="1" w:styleId="WW8Num45z1">
    <w:name w:val="WW8Num45z1"/>
    <w:rPr>
      <w:rFonts w:ascii="Times New Roman" w:hAnsi="Times New Roman" w:cs="Times New Roman"/>
    </w:rPr>
  </w:style>
  <w:style w:type="character" w:customStyle="1" w:styleId="WW8Num45z3">
    <w:name w:val="WW8Num45z3"/>
    <w:rPr>
      <w:rFonts w:ascii="Symbol" w:hAnsi="Symbol"/>
    </w:rPr>
  </w:style>
  <w:style w:type="character" w:customStyle="1" w:styleId="WW8Num45z4">
    <w:name w:val="WW8Num45z4"/>
    <w:rPr>
      <w:rFonts w:ascii="Courier New" w:hAnsi="Courier New"/>
    </w:rPr>
  </w:style>
  <w:style w:type="character" w:customStyle="1" w:styleId="WW8Num46z0">
    <w:name w:val="WW8Num46z0"/>
    <w:rPr>
      <w:rFonts w:ascii="Times New Roman" w:eastAsia="Times New Roman" w:hAnsi="Times New Roman" w:cs="Times New Roman"/>
    </w:rPr>
  </w:style>
  <w:style w:type="character" w:customStyle="1" w:styleId="WW8Num46z1">
    <w:name w:val="WW8Num46z1"/>
    <w:rPr>
      <w:rFonts w:ascii="Courier New" w:hAnsi="Courier New"/>
    </w:rPr>
  </w:style>
  <w:style w:type="character" w:customStyle="1" w:styleId="WW8Num46z2">
    <w:name w:val="WW8Num46z2"/>
    <w:rPr>
      <w:rFonts w:ascii="Wingdings" w:hAnsi="Wingdings"/>
    </w:rPr>
  </w:style>
  <w:style w:type="character" w:customStyle="1" w:styleId="WW8Num46z3">
    <w:name w:val="WW8Num46z3"/>
    <w:rPr>
      <w:rFonts w:ascii="Symbol" w:hAnsi="Symbol"/>
    </w:rPr>
  </w:style>
  <w:style w:type="character" w:customStyle="1" w:styleId="WW8Num47z0">
    <w:name w:val="WW8Num47z0"/>
    <w:rPr>
      <w:rFonts w:ascii="Wingdings" w:hAnsi="Wingdings"/>
    </w:rPr>
  </w:style>
  <w:style w:type="character" w:customStyle="1" w:styleId="WW8Num47z1">
    <w:name w:val="WW8Num47z1"/>
    <w:rPr>
      <w:rFonts w:ascii="Courier New" w:hAnsi="Courier New"/>
    </w:rPr>
  </w:style>
  <w:style w:type="character" w:customStyle="1" w:styleId="WW8Num47z3">
    <w:name w:val="WW8Num47z3"/>
    <w:rPr>
      <w:rFonts w:ascii="Symbol" w:hAnsi="Symbol"/>
    </w:rPr>
  </w:style>
  <w:style w:type="character" w:customStyle="1" w:styleId="WW8Num49z0">
    <w:name w:val="WW8Num49z0"/>
    <w:rPr>
      <w:rFonts w:ascii="Wingdings" w:hAnsi="Wingdings"/>
    </w:rPr>
  </w:style>
  <w:style w:type="character" w:customStyle="1" w:styleId="WW8Num49z1">
    <w:name w:val="WW8Num49z1"/>
    <w:rPr>
      <w:rFonts w:ascii="Courier New" w:hAnsi="Courier New"/>
    </w:rPr>
  </w:style>
  <w:style w:type="character" w:customStyle="1" w:styleId="WW8Num49z3">
    <w:name w:val="WW8Num49z3"/>
    <w:rPr>
      <w:rFonts w:ascii="Symbol" w:hAnsi="Symbol"/>
    </w:rPr>
  </w:style>
  <w:style w:type="character" w:customStyle="1" w:styleId="WW8Num50z0">
    <w:name w:val="WW8Num50z0"/>
    <w:rPr>
      <w:rFonts w:ascii="Symbol" w:hAnsi="Symbol"/>
      <w:color w:val="000000"/>
      <w:sz w:val="16"/>
    </w:rPr>
  </w:style>
  <w:style w:type="character" w:customStyle="1" w:styleId="WW8Num50z1">
    <w:name w:val="WW8Num50z1"/>
    <w:rPr>
      <w:rFonts w:ascii="Courier New" w:hAnsi="Courier New"/>
    </w:rPr>
  </w:style>
  <w:style w:type="character" w:customStyle="1" w:styleId="WW8Num50z2">
    <w:name w:val="WW8Num50z2"/>
    <w:rPr>
      <w:rFonts w:ascii="Wingdings" w:hAnsi="Wingdings"/>
    </w:rPr>
  </w:style>
  <w:style w:type="character" w:customStyle="1" w:styleId="WW8Num50z3">
    <w:name w:val="WW8Num50z3"/>
    <w:rPr>
      <w:rFonts w:ascii="Symbol" w:hAnsi="Symbol"/>
    </w:rPr>
  </w:style>
  <w:style w:type="character" w:customStyle="1" w:styleId="WW8Num51z0">
    <w:name w:val="WW8Num51z0"/>
    <w:rPr>
      <w:rFonts w:ascii="Wingdings" w:hAnsi="Wingdings"/>
    </w:rPr>
  </w:style>
  <w:style w:type="character" w:customStyle="1" w:styleId="WW8Num51z1">
    <w:name w:val="WW8Num51z1"/>
    <w:rPr>
      <w:rFonts w:ascii="Courier New" w:hAnsi="Courier New"/>
    </w:rPr>
  </w:style>
  <w:style w:type="character" w:customStyle="1" w:styleId="WW8Num51z3">
    <w:name w:val="WW8Num51z3"/>
    <w:rPr>
      <w:rFonts w:ascii="Symbol" w:hAnsi="Symbol"/>
    </w:rPr>
  </w:style>
  <w:style w:type="character" w:customStyle="1" w:styleId="WW8Num52z0">
    <w:name w:val="WW8Num52z0"/>
    <w:rPr>
      <w:rFonts w:ascii="Symbol" w:hAnsi="Symbol"/>
      <w:color w:val="auto"/>
    </w:rPr>
  </w:style>
  <w:style w:type="character" w:customStyle="1" w:styleId="WW8Num53z0">
    <w:name w:val="WW8Num53z0"/>
    <w:rPr>
      <w:rFonts w:ascii="Wingdings" w:hAnsi="Wingdings"/>
    </w:rPr>
  </w:style>
  <w:style w:type="character" w:customStyle="1" w:styleId="WW8Num53z1">
    <w:name w:val="WW8Num53z1"/>
    <w:rPr>
      <w:rFonts w:ascii="Courier New" w:hAnsi="Courier New"/>
    </w:rPr>
  </w:style>
  <w:style w:type="character" w:customStyle="1" w:styleId="WW8Num53z3">
    <w:name w:val="WW8Num53z3"/>
    <w:rPr>
      <w:rFonts w:ascii="Symbol" w:hAnsi="Symbol"/>
    </w:rPr>
  </w:style>
  <w:style w:type="character" w:customStyle="1" w:styleId="WW8Num55z0">
    <w:name w:val="WW8Num55z0"/>
    <w:rPr>
      <w:rFonts w:ascii="Symbol" w:hAnsi="Symbol"/>
    </w:rPr>
  </w:style>
  <w:style w:type="character" w:customStyle="1" w:styleId="WW8Num55z1">
    <w:name w:val="WW8Num55z1"/>
    <w:rPr>
      <w:rFonts w:ascii="Courier New" w:hAnsi="Courier New" w:cs="Comic Sans MS"/>
    </w:rPr>
  </w:style>
  <w:style w:type="character" w:customStyle="1" w:styleId="WW8Num55z2">
    <w:name w:val="WW8Num55z2"/>
    <w:rPr>
      <w:rFonts w:ascii="Wingdings" w:hAnsi="Wingdings"/>
    </w:rPr>
  </w:style>
  <w:style w:type="character" w:customStyle="1" w:styleId="WW8Num57z0">
    <w:name w:val="WW8Num57z0"/>
    <w:rPr>
      <w:rFonts w:ascii="Wingdings" w:hAnsi="Wingdings"/>
      <w:color w:val="008080"/>
    </w:rPr>
  </w:style>
  <w:style w:type="character" w:customStyle="1" w:styleId="WW8Num57z1">
    <w:name w:val="WW8Num57z1"/>
    <w:rPr>
      <w:rFonts w:ascii="Courier New" w:hAnsi="Courier New"/>
    </w:rPr>
  </w:style>
  <w:style w:type="character" w:customStyle="1" w:styleId="WW8Num57z2">
    <w:name w:val="WW8Num57z2"/>
    <w:rPr>
      <w:rFonts w:ascii="Wingdings" w:hAnsi="Wingdings"/>
    </w:rPr>
  </w:style>
  <w:style w:type="character" w:customStyle="1" w:styleId="WW8Num57z3">
    <w:name w:val="WW8Num57z3"/>
    <w:rPr>
      <w:rFonts w:ascii="Symbol" w:hAnsi="Symbol"/>
    </w:rPr>
  </w:style>
  <w:style w:type="character" w:customStyle="1" w:styleId="WW8Num58z0">
    <w:name w:val="WW8Num58z0"/>
    <w:rPr>
      <w:rFonts w:ascii="Wingdings" w:hAnsi="Wingdings"/>
    </w:rPr>
  </w:style>
  <w:style w:type="character" w:customStyle="1" w:styleId="WW8Num61z0">
    <w:name w:val="WW8Num61z0"/>
    <w:rPr>
      <w:rFonts w:ascii="Symbol" w:hAnsi="Symbol"/>
      <w:color w:val="auto"/>
    </w:rPr>
  </w:style>
  <w:style w:type="character" w:customStyle="1" w:styleId="WW8Num62z0">
    <w:name w:val="WW8Num62z0"/>
    <w:rPr>
      <w:rFonts w:ascii="Wingdings" w:hAnsi="Wingdings"/>
    </w:rPr>
  </w:style>
  <w:style w:type="character" w:customStyle="1" w:styleId="WW8Num62z1">
    <w:name w:val="WW8Num62z1"/>
    <w:rPr>
      <w:rFonts w:ascii="Courier New" w:hAnsi="Courier New"/>
    </w:rPr>
  </w:style>
  <w:style w:type="character" w:customStyle="1" w:styleId="WW8Num62z3">
    <w:name w:val="WW8Num62z3"/>
    <w:rPr>
      <w:rFonts w:ascii="Symbol" w:hAnsi="Symbol"/>
    </w:rPr>
  </w:style>
  <w:style w:type="character" w:customStyle="1" w:styleId="WW8Num63z0">
    <w:name w:val="WW8Num63z0"/>
    <w:rPr>
      <w:rFonts w:ascii="Times New Roman" w:hAnsi="Times New Roman" w:cs="Times New Roman"/>
    </w:rPr>
  </w:style>
  <w:style w:type="character" w:customStyle="1" w:styleId="WW8Num63z1">
    <w:name w:val="WW8Num63z1"/>
    <w:rPr>
      <w:rFonts w:ascii="Courier New" w:hAnsi="Courier New"/>
    </w:rPr>
  </w:style>
  <w:style w:type="character" w:customStyle="1" w:styleId="WW8Num63z2">
    <w:name w:val="WW8Num63z2"/>
    <w:rPr>
      <w:rFonts w:ascii="Wingdings" w:hAnsi="Wingdings"/>
    </w:rPr>
  </w:style>
  <w:style w:type="character" w:customStyle="1" w:styleId="WW8Num63z3">
    <w:name w:val="WW8Num63z3"/>
    <w:rPr>
      <w:rFonts w:ascii="Symbol" w:hAnsi="Symbol"/>
    </w:rPr>
  </w:style>
  <w:style w:type="character" w:customStyle="1" w:styleId="WW8Num64z0">
    <w:name w:val="WW8Num64z0"/>
    <w:rPr>
      <w:rFonts w:ascii="Times New Roman" w:hAnsi="Times New Roman" w:cs="Times New Roman"/>
    </w:rPr>
  </w:style>
  <w:style w:type="character" w:customStyle="1" w:styleId="WW8Num64z1">
    <w:name w:val="WW8Num64z1"/>
    <w:rPr>
      <w:rFonts w:ascii="Comic Sans MS" w:hAnsi="Comic Sans MS"/>
      <w:b/>
      <w:color w:val="FFFFFF"/>
    </w:rPr>
  </w:style>
  <w:style w:type="character" w:customStyle="1" w:styleId="WW8Num64z2">
    <w:name w:val="WW8Num64z2"/>
    <w:rPr>
      <w:rFonts w:ascii="Wingdings" w:hAnsi="Wingdings"/>
    </w:rPr>
  </w:style>
  <w:style w:type="character" w:customStyle="1" w:styleId="WW8Num64z3">
    <w:name w:val="WW8Num64z3"/>
    <w:rPr>
      <w:rFonts w:ascii="Symbol" w:hAnsi="Symbol"/>
    </w:rPr>
  </w:style>
  <w:style w:type="character" w:customStyle="1" w:styleId="WW8Num64z4">
    <w:name w:val="WW8Num64z4"/>
    <w:rPr>
      <w:rFonts w:ascii="Courier New" w:hAnsi="Courier New"/>
    </w:rPr>
  </w:style>
  <w:style w:type="character" w:customStyle="1" w:styleId="WW8Num65z0">
    <w:name w:val="WW8Num65z0"/>
    <w:rPr>
      <w:rFonts w:ascii="Wingdings" w:hAnsi="Wingdings"/>
      <w:sz w:val="16"/>
    </w:rPr>
  </w:style>
  <w:style w:type="character" w:customStyle="1" w:styleId="WW8Num67z0">
    <w:name w:val="WW8Num67z0"/>
    <w:rPr>
      <w:rFonts w:ascii="Wingdings" w:hAnsi="Wingdings"/>
    </w:rPr>
  </w:style>
  <w:style w:type="character" w:customStyle="1" w:styleId="WW8Num67z1">
    <w:name w:val="WW8Num67z1"/>
    <w:rPr>
      <w:rFonts w:ascii="Courier New" w:hAnsi="Courier New"/>
    </w:rPr>
  </w:style>
  <w:style w:type="character" w:customStyle="1" w:styleId="WW8Num67z3">
    <w:name w:val="WW8Num67z3"/>
    <w:rPr>
      <w:rFonts w:ascii="Symbol" w:hAnsi="Symbol"/>
    </w:rPr>
  </w:style>
  <w:style w:type="character" w:customStyle="1" w:styleId="WW8Num68z0">
    <w:name w:val="WW8Num68z0"/>
    <w:rPr>
      <w:rFonts w:ascii="Times New Roman" w:hAnsi="Times New Roman" w:cs="Times New Roman"/>
    </w:rPr>
  </w:style>
  <w:style w:type="character" w:customStyle="1" w:styleId="WW8Num68z1">
    <w:name w:val="WW8Num68z1"/>
    <w:rPr>
      <w:rFonts w:ascii="Courier New" w:hAnsi="Courier New"/>
    </w:rPr>
  </w:style>
  <w:style w:type="character" w:customStyle="1" w:styleId="WW8Num68z2">
    <w:name w:val="WW8Num68z2"/>
    <w:rPr>
      <w:rFonts w:ascii="Wingdings" w:hAnsi="Wingdings"/>
    </w:rPr>
  </w:style>
  <w:style w:type="character" w:customStyle="1" w:styleId="WW8Num68z3">
    <w:name w:val="WW8Num68z3"/>
    <w:rPr>
      <w:rFonts w:ascii="Symbol" w:hAnsi="Symbol"/>
    </w:rPr>
  </w:style>
  <w:style w:type="character" w:customStyle="1" w:styleId="WW8Num69z0">
    <w:name w:val="WW8Num69z0"/>
    <w:rPr>
      <w:rFonts w:ascii="Times New Roman" w:hAnsi="Times New Roman" w:cs="Times New Roman"/>
    </w:rPr>
  </w:style>
  <w:style w:type="character" w:customStyle="1" w:styleId="WW8Num69z1">
    <w:name w:val="WW8Num69z1"/>
    <w:rPr>
      <w:rFonts w:ascii="Courier New" w:hAnsi="Courier New"/>
    </w:rPr>
  </w:style>
  <w:style w:type="character" w:customStyle="1" w:styleId="WW8Num69z2">
    <w:name w:val="WW8Num69z2"/>
    <w:rPr>
      <w:rFonts w:ascii="Wingdings" w:hAnsi="Wingdings"/>
    </w:rPr>
  </w:style>
  <w:style w:type="character" w:customStyle="1" w:styleId="WW8Num69z3">
    <w:name w:val="WW8Num69z3"/>
    <w:rPr>
      <w:rFonts w:ascii="Symbol" w:hAnsi="Symbol"/>
    </w:rPr>
  </w:style>
  <w:style w:type="character" w:customStyle="1" w:styleId="WW8Num70z0">
    <w:name w:val="WW8Num70z0"/>
    <w:rPr>
      <w:rFonts w:ascii="Wingdings" w:hAnsi="Wingdings"/>
    </w:rPr>
  </w:style>
  <w:style w:type="character" w:customStyle="1" w:styleId="WW8Num70z1">
    <w:name w:val="WW8Num70z1"/>
    <w:rPr>
      <w:rFonts w:ascii="Courier New" w:hAnsi="Courier New"/>
    </w:rPr>
  </w:style>
  <w:style w:type="character" w:customStyle="1" w:styleId="WW8Num70z3">
    <w:name w:val="WW8Num70z3"/>
    <w:rPr>
      <w:rFonts w:ascii="Symbol" w:hAnsi="Symbol"/>
    </w:rPr>
  </w:style>
  <w:style w:type="character" w:customStyle="1" w:styleId="WW8Num71z0">
    <w:name w:val="WW8Num71z0"/>
    <w:rPr>
      <w:rFonts w:ascii="Wingdings" w:hAnsi="Wingdings"/>
    </w:rPr>
  </w:style>
  <w:style w:type="character" w:customStyle="1" w:styleId="WW8Num71z1">
    <w:name w:val="WW8Num71z1"/>
    <w:rPr>
      <w:rFonts w:ascii="Courier New" w:hAnsi="Courier New"/>
    </w:rPr>
  </w:style>
  <w:style w:type="character" w:customStyle="1" w:styleId="WW8Num71z3">
    <w:name w:val="WW8Num71z3"/>
    <w:rPr>
      <w:rFonts w:ascii="Symbol" w:hAnsi="Symbol"/>
    </w:rPr>
  </w:style>
  <w:style w:type="character" w:customStyle="1" w:styleId="WW8Num72z0">
    <w:name w:val="WW8Num72z0"/>
    <w:rPr>
      <w:rFonts w:ascii="Times New Roman" w:eastAsia="Times New Roman" w:hAnsi="Times New Roman" w:cs="Times New Roman"/>
    </w:rPr>
  </w:style>
  <w:style w:type="character" w:customStyle="1" w:styleId="WW8Num73z0">
    <w:name w:val="WW8Num73z0"/>
    <w:rPr>
      <w:rFonts w:ascii="Times New Roman" w:hAnsi="Times New Roman" w:cs="Times New Roman"/>
    </w:rPr>
  </w:style>
  <w:style w:type="character" w:customStyle="1" w:styleId="WW8Num73z1">
    <w:name w:val="WW8Num73z1"/>
    <w:rPr>
      <w:rFonts w:ascii="Courier New" w:hAnsi="Courier New"/>
    </w:rPr>
  </w:style>
  <w:style w:type="character" w:customStyle="1" w:styleId="WW8Num73z2">
    <w:name w:val="WW8Num73z2"/>
    <w:rPr>
      <w:rFonts w:ascii="Wingdings" w:hAnsi="Wingdings"/>
    </w:rPr>
  </w:style>
  <w:style w:type="character" w:customStyle="1" w:styleId="WW8Num73z3">
    <w:name w:val="WW8Num73z3"/>
    <w:rPr>
      <w:rFonts w:ascii="Symbol" w:hAnsi="Symbol"/>
    </w:rPr>
  </w:style>
  <w:style w:type="character" w:customStyle="1" w:styleId="WW8Num74z0">
    <w:name w:val="WW8Num74z0"/>
    <w:rPr>
      <w:b w:val="0"/>
    </w:rPr>
  </w:style>
  <w:style w:type="character" w:customStyle="1" w:styleId="WW8Num75z0">
    <w:name w:val="WW8Num75z0"/>
    <w:rPr>
      <w:sz w:val="16"/>
    </w:rPr>
  </w:style>
  <w:style w:type="character" w:customStyle="1" w:styleId="WW8Num75z1">
    <w:name w:val="WW8Num75z1"/>
    <w:rPr>
      <w:rFonts w:ascii="Courier New" w:hAnsi="Courier New"/>
    </w:rPr>
  </w:style>
  <w:style w:type="character" w:customStyle="1" w:styleId="WW8Num75z2">
    <w:name w:val="WW8Num75z2"/>
    <w:rPr>
      <w:rFonts w:ascii="Wingdings" w:hAnsi="Wingdings"/>
    </w:rPr>
  </w:style>
  <w:style w:type="character" w:customStyle="1" w:styleId="WW8Num75z3">
    <w:name w:val="WW8Num75z3"/>
    <w:rPr>
      <w:rFonts w:ascii="Symbol" w:hAnsi="Symbol"/>
    </w:rPr>
  </w:style>
  <w:style w:type="character" w:customStyle="1" w:styleId="WW8Num76z0">
    <w:name w:val="WW8Num76z0"/>
    <w:rPr>
      <w:rFonts w:ascii="Symbol" w:hAnsi="Symbol"/>
    </w:rPr>
  </w:style>
  <w:style w:type="character" w:customStyle="1" w:styleId="WW8Num77z0">
    <w:name w:val="WW8Num77z0"/>
    <w:rPr>
      <w:rFonts w:ascii="Times New Roman" w:eastAsia="Times New Roman" w:hAnsi="Times New Roman" w:cs="Times New Roman"/>
    </w:rPr>
  </w:style>
  <w:style w:type="character" w:customStyle="1" w:styleId="WW8Num77z1">
    <w:name w:val="WW8Num77z1"/>
    <w:rPr>
      <w:rFonts w:ascii="Courier New" w:hAnsi="Courier New"/>
    </w:rPr>
  </w:style>
  <w:style w:type="character" w:customStyle="1" w:styleId="WW8Num77z2">
    <w:name w:val="WW8Num77z2"/>
    <w:rPr>
      <w:rFonts w:ascii="Wingdings" w:hAnsi="Wingdings"/>
    </w:rPr>
  </w:style>
  <w:style w:type="character" w:customStyle="1" w:styleId="WW8Num77z3">
    <w:name w:val="WW8Num77z3"/>
    <w:rPr>
      <w:rFonts w:ascii="Symbol" w:hAnsi="Symbol"/>
    </w:rPr>
  </w:style>
  <w:style w:type="character" w:customStyle="1" w:styleId="WW8Num78z0">
    <w:name w:val="WW8Num78z0"/>
    <w:rPr>
      <w:u w:val="none"/>
    </w:rPr>
  </w:style>
  <w:style w:type="character" w:customStyle="1" w:styleId="WW8Num79z0">
    <w:name w:val="WW8Num79z0"/>
    <w:rPr>
      <w:rFonts w:ascii="Times New Roman" w:hAnsi="Times New Roman" w:cs="Times New Roman"/>
    </w:rPr>
  </w:style>
  <w:style w:type="character" w:customStyle="1" w:styleId="WW8Num79z1">
    <w:name w:val="WW8Num79z1"/>
    <w:rPr>
      <w:rFonts w:ascii="Courier New" w:hAnsi="Courier New"/>
    </w:rPr>
  </w:style>
  <w:style w:type="character" w:customStyle="1" w:styleId="WW8Num79z2">
    <w:name w:val="WW8Num79z2"/>
    <w:rPr>
      <w:rFonts w:ascii="Wingdings" w:hAnsi="Wingdings"/>
    </w:rPr>
  </w:style>
  <w:style w:type="character" w:customStyle="1" w:styleId="WW8Num79z3">
    <w:name w:val="WW8Num79z3"/>
    <w:rPr>
      <w:rFonts w:ascii="Symbol" w:hAnsi="Symbol"/>
    </w:rPr>
  </w:style>
  <w:style w:type="character" w:customStyle="1" w:styleId="WW8Num80z0">
    <w:name w:val="WW8Num80z0"/>
    <w:rPr>
      <w:rFonts w:ascii="Times New Roman" w:hAnsi="Times New Roman" w:cs="Times New Roman"/>
    </w:rPr>
  </w:style>
  <w:style w:type="character" w:customStyle="1" w:styleId="WW8Num80z1">
    <w:name w:val="WW8Num80z1"/>
    <w:rPr>
      <w:rFonts w:ascii="Courier New" w:hAnsi="Courier New"/>
    </w:rPr>
  </w:style>
  <w:style w:type="character" w:customStyle="1" w:styleId="WW8Num80z2">
    <w:name w:val="WW8Num80z2"/>
    <w:rPr>
      <w:rFonts w:ascii="Wingdings" w:hAnsi="Wingdings"/>
    </w:rPr>
  </w:style>
  <w:style w:type="character" w:customStyle="1" w:styleId="WW8Num80z3">
    <w:name w:val="WW8Num80z3"/>
    <w:rPr>
      <w:rFonts w:ascii="Symbol" w:hAnsi="Symbol"/>
    </w:rPr>
  </w:style>
  <w:style w:type="character" w:customStyle="1" w:styleId="WW8Num81z0">
    <w:name w:val="WW8Num81z0"/>
    <w:rPr>
      <w:rFonts w:ascii="Times New Roman" w:hAnsi="Times New Roman"/>
    </w:rPr>
  </w:style>
  <w:style w:type="character" w:customStyle="1" w:styleId="WW8Num82z1">
    <w:name w:val="WW8Num82z1"/>
    <w:rPr>
      <w:rFonts w:ascii="Times New Roman" w:hAnsi="Times New Roman" w:cs="Times New Roman"/>
    </w:rPr>
  </w:style>
  <w:style w:type="character" w:customStyle="1" w:styleId="WW8Num84z0">
    <w:name w:val="WW8Num84z0"/>
    <w:rPr>
      <w:rFonts w:ascii="Wingdings" w:hAnsi="Wingdings"/>
      <w:color w:val="008080"/>
    </w:rPr>
  </w:style>
  <w:style w:type="character" w:customStyle="1" w:styleId="WW8Num84z1">
    <w:name w:val="WW8Num84z1"/>
    <w:rPr>
      <w:rFonts w:ascii="Courier New" w:hAnsi="Courier New"/>
    </w:rPr>
  </w:style>
  <w:style w:type="character" w:customStyle="1" w:styleId="WW8Num84z2">
    <w:name w:val="WW8Num84z2"/>
    <w:rPr>
      <w:rFonts w:ascii="Wingdings" w:hAnsi="Wingdings"/>
    </w:rPr>
  </w:style>
  <w:style w:type="character" w:customStyle="1" w:styleId="WW8Num84z3">
    <w:name w:val="WW8Num84z3"/>
    <w:rPr>
      <w:rFonts w:ascii="Symbol" w:hAnsi="Symbol"/>
    </w:rPr>
  </w:style>
  <w:style w:type="character" w:customStyle="1" w:styleId="WW8Num85z0">
    <w:name w:val="WW8Num85z0"/>
    <w:rPr>
      <w:rFonts w:ascii="Times New Roman" w:hAnsi="Times New Roman" w:cs="Times New Roman"/>
    </w:rPr>
  </w:style>
  <w:style w:type="character" w:customStyle="1" w:styleId="WW8Num85z1">
    <w:name w:val="WW8Num85z1"/>
    <w:rPr>
      <w:rFonts w:ascii="Courier New" w:hAnsi="Courier New"/>
    </w:rPr>
  </w:style>
  <w:style w:type="character" w:customStyle="1" w:styleId="WW8Num85z2">
    <w:name w:val="WW8Num85z2"/>
    <w:rPr>
      <w:rFonts w:ascii="Wingdings" w:hAnsi="Wingdings"/>
    </w:rPr>
  </w:style>
  <w:style w:type="character" w:customStyle="1" w:styleId="WW8Num85z3">
    <w:name w:val="WW8Num85z3"/>
    <w:rPr>
      <w:rFonts w:ascii="Symbol" w:hAnsi="Symbol"/>
    </w:rPr>
  </w:style>
  <w:style w:type="character" w:customStyle="1" w:styleId="WW8Num86z0">
    <w:name w:val="WW8Num86z0"/>
    <w:rPr>
      <w:rFonts w:ascii="Wingdings" w:hAnsi="Wingdings"/>
    </w:rPr>
  </w:style>
  <w:style w:type="character" w:customStyle="1" w:styleId="WW8Num87z0">
    <w:name w:val="WW8Num87z0"/>
    <w:rPr>
      <w:rFonts w:ascii="Symbol" w:hAnsi="Symbol"/>
    </w:rPr>
  </w:style>
  <w:style w:type="character" w:customStyle="1" w:styleId="WW8Num87z1">
    <w:name w:val="WW8Num87z1"/>
    <w:rPr>
      <w:rFonts w:ascii="Courier New" w:hAnsi="Courier New"/>
    </w:rPr>
  </w:style>
  <w:style w:type="character" w:customStyle="1" w:styleId="WW8Num87z2">
    <w:name w:val="WW8Num87z2"/>
    <w:rPr>
      <w:rFonts w:ascii="Wingdings" w:hAnsi="Wingdings"/>
    </w:rPr>
  </w:style>
  <w:style w:type="character" w:customStyle="1" w:styleId="WW8Num88z0">
    <w:name w:val="WW8Num88z0"/>
    <w:rPr>
      <w:rFonts w:ascii="Times New Roman" w:hAnsi="Times New Roman" w:cs="Times New Roman"/>
    </w:rPr>
  </w:style>
  <w:style w:type="character" w:customStyle="1" w:styleId="WW8Num88z1">
    <w:name w:val="WW8Num88z1"/>
    <w:rPr>
      <w:rFonts w:ascii="Courier New" w:hAnsi="Courier New"/>
    </w:rPr>
  </w:style>
  <w:style w:type="character" w:customStyle="1" w:styleId="WW8Num88z2">
    <w:name w:val="WW8Num88z2"/>
    <w:rPr>
      <w:rFonts w:ascii="Wingdings" w:hAnsi="Wingdings"/>
    </w:rPr>
  </w:style>
  <w:style w:type="character" w:customStyle="1" w:styleId="WW8Num88z3">
    <w:name w:val="WW8Num88z3"/>
    <w:rPr>
      <w:rFonts w:ascii="Symbol" w:hAnsi="Symbol"/>
    </w:rPr>
  </w:style>
  <w:style w:type="character" w:customStyle="1" w:styleId="WW8Num89z0">
    <w:name w:val="WW8Num89z0"/>
    <w:rPr>
      <w:rFonts w:ascii="Times New Roman" w:hAnsi="Times New Roman" w:cs="Times New Roman"/>
    </w:rPr>
  </w:style>
  <w:style w:type="character" w:customStyle="1" w:styleId="WW8Num89z1">
    <w:name w:val="WW8Num89z1"/>
    <w:rPr>
      <w:rFonts w:ascii="Times New Roman" w:eastAsia="Times New Roman" w:hAnsi="Times New Roman" w:cs="Times New Roman"/>
    </w:rPr>
  </w:style>
  <w:style w:type="character" w:customStyle="1" w:styleId="WW8Num89z2">
    <w:name w:val="WW8Num89z2"/>
    <w:rPr>
      <w:rFonts w:ascii="Wingdings" w:hAnsi="Wingdings"/>
    </w:rPr>
  </w:style>
  <w:style w:type="character" w:customStyle="1" w:styleId="WW8Num89z3">
    <w:name w:val="WW8Num89z3"/>
    <w:rPr>
      <w:rFonts w:ascii="Symbol" w:hAnsi="Symbol"/>
    </w:rPr>
  </w:style>
  <w:style w:type="character" w:customStyle="1" w:styleId="WW8Num89z4">
    <w:name w:val="WW8Num89z4"/>
    <w:rPr>
      <w:rFonts w:ascii="Courier New" w:hAnsi="Courier New"/>
    </w:rPr>
  </w:style>
  <w:style w:type="character" w:customStyle="1" w:styleId="WW8Num90z0">
    <w:name w:val="WW8Num90z0"/>
    <w:rPr>
      <w:rFonts w:ascii="Wingdings" w:hAnsi="Wingdings"/>
    </w:rPr>
  </w:style>
  <w:style w:type="character" w:customStyle="1" w:styleId="WW8Num90z1">
    <w:name w:val="WW8Num90z1"/>
    <w:rPr>
      <w:rFonts w:ascii="Courier New" w:hAnsi="Courier New"/>
    </w:rPr>
  </w:style>
  <w:style w:type="character" w:customStyle="1" w:styleId="WW8Num90z3">
    <w:name w:val="WW8Num90z3"/>
    <w:rPr>
      <w:rFonts w:ascii="Symbol" w:hAnsi="Symbol"/>
    </w:rPr>
  </w:style>
  <w:style w:type="character" w:customStyle="1" w:styleId="WW8Num91z0">
    <w:name w:val="WW8Num91z0"/>
    <w:rPr>
      <w:rFonts w:ascii="Wingdings" w:hAnsi="Wingdings"/>
    </w:rPr>
  </w:style>
  <w:style w:type="character" w:customStyle="1" w:styleId="WW8Num91z1">
    <w:name w:val="WW8Num91z1"/>
    <w:rPr>
      <w:rFonts w:ascii="Courier New" w:hAnsi="Courier New"/>
    </w:rPr>
  </w:style>
  <w:style w:type="character" w:customStyle="1" w:styleId="WW8Num91z3">
    <w:name w:val="WW8Num91z3"/>
    <w:rPr>
      <w:rFonts w:ascii="Symbol" w:hAnsi="Symbol"/>
    </w:rPr>
  </w:style>
  <w:style w:type="character" w:customStyle="1" w:styleId="WW8Num92z0">
    <w:name w:val="WW8Num92z0"/>
    <w:rPr>
      <w:rFonts w:ascii="Times New Roman" w:eastAsia="Times New Roman" w:hAnsi="Times New Roman" w:cs="Times New Roman"/>
    </w:rPr>
  </w:style>
  <w:style w:type="character" w:customStyle="1" w:styleId="WW8Num92z1">
    <w:name w:val="WW8Num92z1"/>
    <w:rPr>
      <w:rFonts w:ascii="Courier New" w:hAnsi="Courier New"/>
    </w:rPr>
  </w:style>
  <w:style w:type="character" w:customStyle="1" w:styleId="WW8Num92z2">
    <w:name w:val="WW8Num92z2"/>
    <w:rPr>
      <w:rFonts w:ascii="Wingdings" w:hAnsi="Wingdings"/>
    </w:rPr>
  </w:style>
  <w:style w:type="character" w:customStyle="1" w:styleId="WW8Num92z3">
    <w:name w:val="WW8Num92z3"/>
    <w:rPr>
      <w:rFonts w:ascii="Symbol" w:hAnsi="Symbol"/>
    </w:rPr>
  </w:style>
  <w:style w:type="character" w:customStyle="1" w:styleId="WW8Num93z0">
    <w:name w:val="WW8Num93z0"/>
    <w:rPr>
      <w:rFonts w:ascii="Wingdings" w:hAnsi="Wingdings"/>
    </w:rPr>
  </w:style>
  <w:style w:type="character" w:customStyle="1" w:styleId="WW8Num94z0">
    <w:name w:val="WW8Num94z0"/>
    <w:rPr>
      <w:rFonts w:ascii="Times New Roman" w:hAnsi="Times New Roman" w:cs="Times New Roman"/>
    </w:rPr>
  </w:style>
  <w:style w:type="character" w:customStyle="1" w:styleId="WW8Num94z1">
    <w:name w:val="WW8Num94z1"/>
    <w:rPr>
      <w:rFonts w:ascii="Courier New" w:hAnsi="Courier New"/>
    </w:rPr>
  </w:style>
  <w:style w:type="character" w:customStyle="1" w:styleId="WW8Num94z2">
    <w:name w:val="WW8Num94z2"/>
    <w:rPr>
      <w:rFonts w:ascii="Wingdings" w:hAnsi="Wingdings"/>
    </w:rPr>
  </w:style>
  <w:style w:type="character" w:customStyle="1" w:styleId="WW8Num94z3">
    <w:name w:val="WW8Num94z3"/>
    <w:rPr>
      <w:rFonts w:ascii="Symbol" w:hAnsi="Symbol"/>
    </w:rPr>
  </w:style>
  <w:style w:type="character" w:customStyle="1" w:styleId="WW8Num95z0">
    <w:name w:val="WW8Num95z0"/>
    <w:rPr>
      <w:rFonts w:ascii="Wingdings" w:hAnsi="Wingdings"/>
    </w:rPr>
  </w:style>
  <w:style w:type="character" w:customStyle="1" w:styleId="WW8Num96z0">
    <w:name w:val="WW8Num96z0"/>
    <w:rPr>
      <w:rFonts w:ascii="Wingdings" w:hAnsi="Wingdings"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8z1">
    <w:name w:val="WW8Num98z1"/>
    <w:rPr>
      <w:rFonts w:ascii="Courier New" w:hAnsi="Courier New"/>
    </w:rPr>
  </w:style>
  <w:style w:type="character" w:customStyle="1" w:styleId="WW8Num98z2">
    <w:name w:val="WW8Num98z2"/>
    <w:rPr>
      <w:rFonts w:ascii="Wingdings" w:hAnsi="Wingdings"/>
    </w:rPr>
  </w:style>
  <w:style w:type="character" w:customStyle="1" w:styleId="WW8Num100z0">
    <w:name w:val="WW8Num100z0"/>
    <w:rPr>
      <w:rFonts w:ascii="Times New Roman" w:hAnsi="Times New Roman"/>
    </w:rPr>
  </w:style>
  <w:style w:type="character" w:customStyle="1" w:styleId="WW8Num101z0">
    <w:name w:val="WW8Num101z0"/>
    <w:rPr>
      <w:rFonts w:ascii="Wingdings" w:hAnsi="Wingdings"/>
    </w:rPr>
  </w:style>
  <w:style w:type="character" w:customStyle="1" w:styleId="WW8Num102z0">
    <w:name w:val="WW8Num102z0"/>
    <w:rPr>
      <w:rFonts w:ascii="Wingdings" w:hAnsi="Wingdings"/>
    </w:rPr>
  </w:style>
  <w:style w:type="character" w:customStyle="1" w:styleId="WW8Num103z0">
    <w:name w:val="WW8Num103z0"/>
    <w:rPr>
      <w:rFonts w:ascii="Symbol" w:hAnsi="Symbol"/>
    </w:rPr>
  </w:style>
  <w:style w:type="character" w:customStyle="1" w:styleId="WW8Num103z1">
    <w:name w:val="WW8Num103z1"/>
    <w:rPr>
      <w:rFonts w:ascii="Courier New" w:hAnsi="Courier New"/>
    </w:rPr>
  </w:style>
  <w:style w:type="character" w:customStyle="1" w:styleId="WW8Num103z2">
    <w:name w:val="WW8Num103z2"/>
    <w:rPr>
      <w:rFonts w:ascii="Wingdings" w:hAnsi="Wingdings"/>
    </w:rPr>
  </w:style>
  <w:style w:type="character" w:customStyle="1" w:styleId="WW8Num104z0">
    <w:name w:val="WW8Num104z0"/>
    <w:rPr>
      <w:rFonts w:ascii="Wingdings" w:hAnsi="Wingdings"/>
    </w:rPr>
  </w:style>
  <w:style w:type="character" w:customStyle="1" w:styleId="WW8Num105z0">
    <w:name w:val="WW8Num105z0"/>
    <w:rPr>
      <w:rFonts w:ascii="Times New Roman" w:hAnsi="Times New Roman" w:cs="Times New Roman"/>
    </w:rPr>
  </w:style>
  <w:style w:type="character" w:customStyle="1" w:styleId="WW8Num105z1">
    <w:name w:val="WW8Num105z1"/>
    <w:rPr>
      <w:rFonts w:ascii="Courier New" w:hAnsi="Courier New"/>
    </w:rPr>
  </w:style>
  <w:style w:type="character" w:customStyle="1" w:styleId="WW8Num105z2">
    <w:name w:val="WW8Num105z2"/>
    <w:rPr>
      <w:rFonts w:ascii="Wingdings" w:hAnsi="Wingdings"/>
    </w:rPr>
  </w:style>
  <w:style w:type="character" w:customStyle="1" w:styleId="WW8Num105z3">
    <w:name w:val="WW8Num105z3"/>
    <w:rPr>
      <w:rFonts w:ascii="Symbol" w:hAnsi="Symbol"/>
    </w:rPr>
  </w:style>
  <w:style w:type="character" w:customStyle="1" w:styleId="WW8Num106z0">
    <w:name w:val="WW8Num106z0"/>
    <w:rPr>
      <w:rFonts w:ascii="Times New Roman" w:hAnsi="Times New Roman" w:cs="Times New Roman"/>
    </w:rPr>
  </w:style>
  <w:style w:type="character" w:customStyle="1" w:styleId="WW8Num106z1">
    <w:name w:val="WW8Num106z1"/>
    <w:rPr>
      <w:rFonts w:ascii="Courier New" w:hAnsi="Courier New"/>
    </w:rPr>
  </w:style>
  <w:style w:type="character" w:customStyle="1" w:styleId="WW8Num106z2">
    <w:name w:val="WW8Num106z2"/>
    <w:rPr>
      <w:rFonts w:ascii="Wingdings" w:hAnsi="Wingdings"/>
    </w:rPr>
  </w:style>
  <w:style w:type="character" w:customStyle="1" w:styleId="WW8Num106z3">
    <w:name w:val="WW8Num106z3"/>
    <w:rPr>
      <w:rFonts w:ascii="Symbol" w:hAnsi="Symbol"/>
    </w:rPr>
  </w:style>
  <w:style w:type="character" w:customStyle="1" w:styleId="WW8Num107z0">
    <w:name w:val="WW8Num107z0"/>
    <w:rPr>
      <w:rFonts w:ascii="Symbol" w:hAnsi="Symbol"/>
    </w:rPr>
  </w:style>
  <w:style w:type="character" w:customStyle="1" w:styleId="WW8Num107z1">
    <w:name w:val="WW8Num107z1"/>
    <w:rPr>
      <w:rFonts w:ascii="Courier New" w:hAnsi="Courier New"/>
    </w:rPr>
  </w:style>
  <w:style w:type="character" w:customStyle="1" w:styleId="WW8Num107z2">
    <w:name w:val="WW8Num107z2"/>
    <w:rPr>
      <w:rFonts w:ascii="Wingdings" w:hAnsi="Wingdings"/>
    </w:rPr>
  </w:style>
  <w:style w:type="character" w:customStyle="1" w:styleId="WW8Num108z0">
    <w:name w:val="WW8Num108z0"/>
    <w:rPr>
      <w:rFonts w:ascii="Wingdings" w:hAnsi="Wingdings"/>
    </w:rPr>
  </w:style>
  <w:style w:type="character" w:customStyle="1" w:styleId="WW8Num108z1">
    <w:name w:val="WW8Num108z1"/>
    <w:rPr>
      <w:rFonts w:ascii="Courier New" w:hAnsi="Courier New"/>
    </w:rPr>
  </w:style>
  <w:style w:type="character" w:customStyle="1" w:styleId="WW8Num108z3">
    <w:name w:val="WW8Num108z3"/>
    <w:rPr>
      <w:rFonts w:ascii="Symbol" w:hAnsi="Symbol"/>
    </w:rPr>
  </w:style>
  <w:style w:type="character" w:customStyle="1" w:styleId="WW8Num110z0">
    <w:name w:val="WW8Num110z0"/>
    <w:rPr>
      <w:rFonts w:ascii="Symbol" w:hAnsi="Symbol"/>
    </w:rPr>
  </w:style>
  <w:style w:type="character" w:customStyle="1" w:styleId="WW8Num110z1">
    <w:name w:val="WW8Num110z1"/>
    <w:rPr>
      <w:rFonts w:ascii="Courier New" w:hAnsi="Courier New"/>
    </w:rPr>
  </w:style>
  <w:style w:type="character" w:customStyle="1" w:styleId="WW8Num110z2">
    <w:name w:val="WW8Num110z2"/>
    <w:rPr>
      <w:rFonts w:ascii="Wingdings" w:hAnsi="Wingdings"/>
    </w:rPr>
  </w:style>
  <w:style w:type="character" w:customStyle="1" w:styleId="WW8Num111z0">
    <w:name w:val="WW8Num111z0"/>
    <w:rPr>
      <w:rFonts w:ascii="Wingdings" w:hAnsi="Wingdings"/>
      <w:b/>
      <w:i/>
    </w:rPr>
  </w:style>
  <w:style w:type="character" w:customStyle="1" w:styleId="WW8Num111z1">
    <w:name w:val="WW8Num111z1"/>
    <w:rPr>
      <w:rFonts w:ascii="Courier New" w:hAnsi="Courier New"/>
    </w:rPr>
  </w:style>
  <w:style w:type="character" w:customStyle="1" w:styleId="WW8Num111z2">
    <w:name w:val="WW8Num111z2"/>
    <w:rPr>
      <w:rFonts w:ascii="Wingdings" w:hAnsi="Wingdings"/>
    </w:rPr>
  </w:style>
  <w:style w:type="character" w:customStyle="1" w:styleId="WW8Num111z3">
    <w:name w:val="WW8Num111z3"/>
    <w:rPr>
      <w:rFonts w:ascii="Symbol" w:hAnsi="Symbol"/>
    </w:rPr>
  </w:style>
  <w:style w:type="character" w:customStyle="1" w:styleId="WW8Num112z0">
    <w:name w:val="WW8Num112z0"/>
    <w:rPr>
      <w:rFonts w:ascii="Symbol" w:hAnsi="Symbol"/>
    </w:rPr>
  </w:style>
  <w:style w:type="character" w:customStyle="1" w:styleId="WW8Num112z1">
    <w:name w:val="WW8Num112z1"/>
    <w:rPr>
      <w:rFonts w:ascii="Courier New" w:hAnsi="Courier New" w:cs="Comic Sans MS"/>
    </w:rPr>
  </w:style>
  <w:style w:type="character" w:customStyle="1" w:styleId="WW8Num112z2">
    <w:name w:val="WW8Num112z2"/>
    <w:rPr>
      <w:rFonts w:ascii="Wingdings" w:hAnsi="Wingdings"/>
    </w:rPr>
  </w:style>
  <w:style w:type="character" w:customStyle="1" w:styleId="WW8Num113z0">
    <w:name w:val="WW8Num113z0"/>
    <w:rPr>
      <w:rFonts w:ascii="Times New Roman" w:hAnsi="Times New Roman"/>
    </w:rPr>
  </w:style>
  <w:style w:type="character" w:customStyle="1" w:styleId="WW8Num114z0">
    <w:name w:val="WW8Num114z0"/>
    <w:rPr>
      <w:rFonts w:ascii="Symbol" w:hAnsi="Symbol"/>
    </w:rPr>
  </w:style>
  <w:style w:type="character" w:customStyle="1" w:styleId="WW8Num114z1">
    <w:name w:val="WW8Num114z1"/>
    <w:rPr>
      <w:rFonts w:ascii="Courier New" w:hAnsi="Courier New"/>
    </w:rPr>
  </w:style>
  <w:style w:type="character" w:customStyle="1" w:styleId="WW8Num114z2">
    <w:name w:val="WW8Num114z2"/>
    <w:rPr>
      <w:rFonts w:ascii="Wingdings" w:hAnsi="Wingdings"/>
    </w:rPr>
  </w:style>
  <w:style w:type="character" w:customStyle="1" w:styleId="WW8Num115z0">
    <w:name w:val="WW8Num115z0"/>
    <w:rPr>
      <w:rFonts w:ascii="Times New Roman" w:hAnsi="Times New Roman" w:cs="Times New Roman"/>
    </w:rPr>
  </w:style>
  <w:style w:type="character" w:customStyle="1" w:styleId="WW8Num115z1">
    <w:name w:val="WW8Num115z1"/>
    <w:rPr>
      <w:rFonts w:ascii="Courier New" w:hAnsi="Courier New"/>
    </w:rPr>
  </w:style>
  <w:style w:type="character" w:customStyle="1" w:styleId="WW8Num115z2">
    <w:name w:val="WW8Num115z2"/>
    <w:rPr>
      <w:rFonts w:ascii="Wingdings" w:hAnsi="Wingdings"/>
    </w:rPr>
  </w:style>
  <w:style w:type="character" w:customStyle="1" w:styleId="WW8Num115z3">
    <w:name w:val="WW8Num115z3"/>
    <w:rPr>
      <w:rFonts w:ascii="Symbol" w:hAnsi="Symbol"/>
    </w:rPr>
  </w:style>
  <w:style w:type="character" w:customStyle="1" w:styleId="WW8Num116z0">
    <w:name w:val="WW8Num116z0"/>
    <w:rPr>
      <w:rFonts w:ascii="Times New Roman" w:hAnsi="Times New Roman" w:cs="Times New Roman"/>
    </w:rPr>
  </w:style>
  <w:style w:type="character" w:customStyle="1" w:styleId="WW8Num117z0">
    <w:name w:val="WW8Num117z0"/>
    <w:rPr>
      <w:rFonts w:ascii="Wingdings" w:hAnsi="Wingdings"/>
    </w:rPr>
  </w:style>
  <w:style w:type="character" w:customStyle="1" w:styleId="WW8Num117z1">
    <w:name w:val="WW8Num117z1"/>
    <w:rPr>
      <w:rFonts w:ascii="Courier New" w:hAnsi="Courier New"/>
    </w:rPr>
  </w:style>
  <w:style w:type="character" w:customStyle="1" w:styleId="WW8Num117z3">
    <w:name w:val="WW8Num117z3"/>
    <w:rPr>
      <w:rFonts w:ascii="Symbol" w:hAnsi="Symbol"/>
    </w:rPr>
  </w:style>
  <w:style w:type="character" w:customStyle="1" w:styleId="WW8Num118z0">
    <w:name w:val="WW8Num118z0"/>
    <w:rPr>
      <w:rFonts w:ascii="Times New Roman" w:hAnsi="Times New Roman" w:cs="Times New Roman"/>
    </w:rPr>
  </w:style>
  <w:style w:type="character" w:customStyle="1" w:styleId="WW8Num118z1">
    <w:name w:val="WW8Num118z1"/>
    <w:rPr>
      <w:rFonts w:ascii="Courier New" w:hAnsi="Courier New"/>
    </w:rPr>
  </w:style>
  <w:style w:type="character" w:customStyle="1" w:styleId="WW8Num118z2">
    <w:name w:val="WW8Num118z2"/>
    <w:rPr>
      <w:rFonts w:ascii="Wingdings" w:hAnsi="Wingdings"/>
    </w:rPr>
  </w:style>
  <w:style w:type="character" w:customStyle="1" w:styleId="WW8Num118z3">
    <w:name w:val="WW8Num118z3"/>
    <w:rPr>
      <w:rFonts w:ascii="Symbol" w:hAnsi="Symbol"/>
    </w:rPr>
  </w:style>
  <w:style w:type="character" w:customStyle="1" w:styleId="WW8Num119z0">
    <w:name w:val="WW8Num119z0"/>
    <w:rPr>
      <w:rFonts w:ascii="Wingdings" w:hAnsi="Wingdings"/>
    </w:rPr>
  </w:style>
  <w:style w:type="character" w:customStyle="1" w:styleId="WW8Num119z1">
    <w:name w:val="WW8Num119z1"/>
    <w:rPr>
      <w:rFonts w:ascii="Courier New" w:hAnsi="Courier New"/>
    </w:rPr>
  </w:style>
  <w:style w:type="character" w:customStyle="1" w:styleId="WW8Num119z3">
    <w:name w:val="WW8Num119z3"/>
    <w:rPr>
      <w:rFonts w:ascii="Symbol" w:hAnsi="Symbol"/>
    </w:rPr>
  </w:style>
  <w:style w:type="character" w:customStyle="1" w:styleId="WW8Num120z0">
    <w:name w:val="WW8Num120z0"/>
    <w:rPr>
      <w:rFonts w:ascii="Wingdings" w:hAnsi="Wingdings"/>
    </w:rPr>
  </w:style>
  <w:style w:type="character" w:customStyle="1" w:styleId="WW8Num121z0">
    <w:name w:val="WW8Num121z0"/>
    <w:rPr>
      <w:rFonts w:ascii="Wingdings" w:hAnsi="Wingdings"/>
      <w:color w:val="008080"/>
    </w:rPr>
  </w:style>
  <w:style w:type="character" w:customStyle="1" w:styleId="WW8Num121z1">
    <w:name w:val="WW8Num121z1"/>
    <w:rPr>
      <w:rFonts w:ascii="Courier New" w:hAnsi="Courier New"/>
    </w:rPr>
  </w:style>
  <w:style w:type="character" w:customStyle="1" w:styleId="WW8Num121z2">
    <w:name w:val="WW8Num121z2"/>
    <w:rPr>
      <w:rFonts w:ascii="Wingdings" w:hAnsi="Wingdings"/>
    </w:rPr>
  </w:style>
  <w:style w:type="character" w:customStyle="1" w:styleId="WW8Num121z3">
    <w:name w:val="WW8Num121z3"/>
    <w:rPr>
      <w:rFonts w:ascii="Symbol" w:hAnsi="Symbol"/>
    </w:rPr>
  </w:style>
  <w:style w:type="character" w:customStyle="1" w:styleId="WW8Num122z0">
    <w:name w:val="WW8Num122z0"/>
    <w:rPr>
      <w:rFonts w:ascii="Wingdings" w:hAnsi="Wingdings"/>
    </w:rPr>
  </w:style>
  <w:style w:type="character" w:customStyle="1" w:styleId="WW8Num122z1">
    <w:name w:val="WW8Num122z1"/>
    <w:rPr>
      <w:rFonts w:ascii="Courier New" w:hAnsi="Courier New"/>
    </w:rPr>
  </w:style>
  <w:style w:type="character" w:customStyle="1" w:styleId="WW8Num122z3">
    <w:name w:val="WW8Num122z3"/>
    <w:rPr>
      <w:rFonts w:ascii="Symbol" w:hAnsi="Symbol"/>
    </w:rPr>
  </w:style>
  <w:style w:type="character" w:customStyle="1" w:styleId="WW8Num123z0">
    <w:name w:val="WW8Num123z0"/>
    <w:rPr>
      <w:rFonts w:ascii="Symbol" w:hAnsi="Symbol"/>
    </w:rPr>
  </w:style>
  <w:style w:type="character" w:customStyle="1" w:styleId="WW8Num124z0">
    <w:name w:val="WW8Num124z0"/>
    <w:rPr>
      <w:rFonts w:ascii="Times New Roman" w:hAnsi="Times New Roman" w:cs="Times New Roman"/>
    </w:rPr>
  </w:style>
  <w:style w:type="character" w:customStyle="1" w:styleId="WW8Num124z1">
    <w:name w:val="WW8Num124z1"/>
    <w:rPr>
      <w:rFonts w:ascii="Courier New" w:hAnsi="Courier New"/>
    </w:rPr>
  </w:style>
  <w:style w:type="character" w:customStyle="1" w:styleId="WW8Num124z2">
    <w:name w:val="WW8Num124z2"/>
    <w:rPr>
      <w:rFonts w:ascii="Wingdings" w:hAnsi="Wingdings"/>
    </w:rPr>
  </w:style>
  <w:style w:type="character" w:customStyle="1" w:styleId="WW8Num124z3">
    <w:name w:val="WW8Num124z3"/>
    <w:rPr>
      <w:rFonts w:ascii="Symbol" w:hAnsi="Symbol"/>
    </w:rPr>
  </w:style>
  <w:style w:type="character" w:customStyle="1" w:styleId="WW8Num125z0">
    <w:name w:val="WW8Num125z0"/>
    <w:rPr>
      <w:rFonts w:ascii="Wingdings" w:hAnsi="Wingdings"/>
    </w:rPr>
  </w:style>
  <w:style w:type="character" w:customStyle="1" w:styleId="WW8Num126z0">
    <w:name w:val="WW8Num126z0"/>
    <w:rPr>
      <w:rFonts w:ascii="Wingdings" w:hAnsi="Wingdings"/>
      <w:color w:val="008080"/>
    </w:rPr>
  </w:style>
  <w:style w:type="character" w:customStyle="1" w:styleId="WW8Num126z1">
    <w:name w:val="WW8Num126z1"/>
    <w:rPr>
      <w:rFonts w:ascii="Courier New" w:hAnsi="Courier New"/>
    </w:rPr>
  </w:style>
  <w:style w:type="character" w:customStyle="1" w:styleId="WW8Num126z2">
    <w:name w:val="WW8Num126z2"/>
    <w:rPr>
      <w:rFonts w:ascii="Wingdings" w:hAnsi="Wingdings"/>
    </w:rPr>
  </w:style>
  <w:style w:type="character" w:customStyle="1" w:styleId="WW8Num126z3">
    <w:name w:val="WW8Num126z3"/>
    <w:rPr>
      <w:rFonts w:ascii="Symbol" w:hAnsi="Symbol"/>
    </w:rPr>
  </w:style>
  <w:style w:type="character" w:customStyle="1" w:styleId="WW8Num127z0">
    <w:name w:val="WW8Num127z0"/>
    <w:rPr>
      <w:rFonts w:ascii="Wingdings" w:hAnsi="Wingdings"/>
    </w:rPr>
  </w:style>
  <w:style w:type="character" w:customStyle="1" w:styleId="WW8Num129z0">
    <w:name w:val="WW8Num129z0"/>
    <w:rPr>
      <w:rFonts w:ascii="Wingdings" w:hAnsi="Wingdings"/>
      <w:color w:val="008080"/>
    </w:rPr>
  </w:style>
  <w:style w:type="character" w:customStyle="1" w:styleId="WW8Num130z0">
    <w:name w:val="WW8Num130z0"/>
    <w:rPr>
      <w:rFonts w:ascii="Wingdings" w:hAnsi="Wingdings"/>
    </w:rPr>
  </w:style>
  <w:style w:type="character" w:customStyle="1" w:styleId="WW8Num130z1">
    <w:name w:val="WW8Num130z1"/>
    <w:rPr>
      <w:rFonts w:ascii="Courier New" w:hAnsi="Courier New"/>
    </w:rPr>
  </w:style>
  <w:style w:type="character" w:customStyle="1" w:styleId="WW8Num130z3">
    <w:name w:val="WW8Num130z3"/>
    <w:rPr>
      <w:rFonts w:ascii="Symbol" w:hAnsi="Symbol"/>
    </w:rPr>
  </w:style>
  <w:style w:type="character" w:customStyle="1" w:styleId="WW8Num131z0">
    <w:name w:val="WW8Num131z0"/>
    <w:rPr>
      <w:rFonts w:ascii="Wingdings" w:hAnsi="Wingdings"/>
    </w:rPr>
  </w:style>
  <w:style w:type="character" w:customStyle="1" w:styleId="WW8Num131z1">
    <w:name w:val="WW8Num131z1"/>
    <w:rPr>
      <w:rFonts w:ascii="Courier New" w:hAnsi="Courier New"/>
    </w:rPr>
  </w:style>
  <w:style w:type="character" w:customStyle="1" w:styleId="WW8Num131z3">
    <w:name w:val="WW8Num131z3"/>
    <w:rPr>
      <w:rFonts w:ascii="Symbol" w:hAnsi="Symbol"/>
    </w:rPr>
  </w:style>
  <w:style w:type="character" w:customStyle="1" w:styleId="WW8Num134z0">
    <w:name w:val="WW8Num134z0"/>
    <w:rPr>
      <w:rFonts w:ascii="Wingdings" w:hAnsi="Wingdings"/>
    </w:rPr>
  </w:style>
  <w:style w:type="character" w:customStyle="1" w:styleId="WW8Num134z1">
    <w:name w:val="WW8Num134z1"/>
    <w:rPr>
      <w:rFonts w:ascii="Courier New" w:hAnsi="Courier New"/>
    </w:rPr>
  </w:style>
  <w:style w:type="character" w:customStyle="1" w:styleId="WW8Num134z3">
    <w:name w:val="WW8Num134z3"/>
    <w:rPr>
      <w:rFonts w:ascii="Symbol" w:hAnsi="Symbol"/>
    </w:rPr>
  </w:style>
  <w:style w:type="character" w:customStyle="1" w:styleId="WW8Num135z0">
    <w:name w:val="WW8Num135z0"/>
    <w:rPr>
      <w:rFonts w:ascii="Times New Roman" w:hAnsi="Times New Roman" w:cs="Times New Roman"/>
    </w:rPr>
  </w:style>
  <w:style w:type="character" w:customStyle="1" w:styleId="WW8Num135z1">
    <w:name w:val="WW8Num135z1"/>
    <w:rPr>
      <w:rFonts w:ascii="Courier New" w:hAnsi="Courier New"/>
    </w:rPr>
  </w:style>
  <w:style w:type="character" w:customStyle="1" w:styleId="WW8Num135z2">
    <w:name w:val="WW8Num135z2"/>
    <w:rPr>
      <w:rFonts w:ascii="Wingdings" w:hAnsi="Wingdings"/>
    </w:rPr>
  </w:style>
  <w:style w:type="character" w:customStyle="1" w:styleId="WW8Num135z3">
    <w:name w:val="WW8Num135z3"/>
    <w:rPr>
      <w:rFonts w:ascii="Symbol" w:hAnsi="Symbol"/>
    </w:rPr>
  </w:style>
  <w:style w:type="character" w:customStyle="1" w:styleId="WW8Num136z0">
    <w:name w:val="WW8Num136z0"/>
    <w:rPr>
      <w:rFonts w:ascii="Times New Roman" w:hAnsi="Times New Roman"/>
    </w:rPr>
  </w:style>
  <w:style w:type="character" w:customStyle="1" w:styleId="WW8Num138z0">
    <w:name w:val="WW8Num138z0"/>
    <w:rPr>
      <w:rFonts w:ascii="Symbol" w:hAnsi="Symbol"/>
      <w:color w:val="auto"/>
    </w:rPr>
  </w:style>
  <w:style w:type="character" w:customStyle="1" w:styleId="WW8Num139z0">
    <w:name w:val="WW8Num139z0"/>
    <w:rPr>
      <w:rFonts w:ascii="Wingdings" w:hAnsi="Wingdings"/>
    </w:rPr>
  </w:style>
  <w:style w:type="character" w:customStyle="1" w:styleId="WW8Num140z0">
    <w:name w:val="WW8Num140z0"/>
    <w:rPr>
      <w:rFonts w:ascii="Wingdings" w:hAnsi="Wingdings"/>
    </w:rPr>
  </w:style>
  <w:style w:type="character" w:customStyle="1" w:styleId="WW8Num141z0">
    <w:name w:val="WW8Num141z0"/>
    <w:rPr>
      <w:rFonts w:ascii="Times New Roman" w:hAnsi="Times New Roman" w:cs="Times New Roman"/>
    </w:rPr>
  </w:style>
  <w:style w:type="character" w:customStyle="1" w:styleId="WW8Num141z1">
    <w:name w:val="WW8Num141z1"/>
    <w:rPr>
      <w:rFonts w:ascii="Courier New" w:hAnsi="Courier New"/>
    </w:rPr>
  </w:style>
  <w:style w:type="character" w:customStyle="1" w:styleId="WW8Num141z2">
    <w:name w:val="WW8Num141z2"/>
    <w:rPr>
      <w:rFonts w:ascii="Wingdings" w:hAnsi="Wingdings"/>
    </w:rPr>
  </w:style>
  <w:style w:type="character" w:customStyle="1" w:styleId="WW8Num141z3">
    <w:name w:val="WW8Num141z3"/>
    <w:rPr>
      <w:rFonts w:ascii="Symbol" w:hAnsi="Symbol"/>
    </w:rPr>
  </w:style>
  <w:style w:type="character" w:customStyle="1" w:styleId="WW8Num143z0">
    <w:name w:val="WW8Num143z0"/>
    <w:rPr>
      <w:rFonts w:ascii="Wingdings" w:hAnsi="Wingdings"/>
    </w:rPr>
  </w:style>
  <w:style w:type="character" w:customStyle="1" w:styleId="WW8Num144z0">
    <w:name w:val="WW8Num144z0"/>
    <w:rPr>
      <w:rFonts w:ascii="Wingdings" w:hAnsi="Wingdings"/>
    </w:rPr>
  </w:style>
  <w:style w:type="character" w:customStyle="1" w:styleId="WW8Num144z1">
    <w:name w:val="WW8Num144z1"/>
    <w:rPr>
      <w:rFonts w:ascii="Courier New" w:hAnsi="Courier New"/>
    </w:rPr>
  </w:style>
  <w:style w:type="character" w:customStyle="1" w:styleId="WW8Num144z3">
    <w:name w:val="WW8Num144z3"/>
    <w:rPr>
      <w:rFonts w:ascii="Symbol" w:hAnsi="Symbol"/>
    </w:rPr>
  </w:style>
  <w:style w:type="character" w:customStyle="1" w:styleId="WW8Num145z0">
    <w:name w:val="WW8Num145z0"/>
    <w:rPr>
      <w:rFonts w:ascii="Symbol" w:hAnsi="Symbol"/>
    </w:rPr>
  </w:style>
  <w:style w:type="character" w:customStyle="1" w:styleId="WW8Num145z1">
    <w:name w:val="WW8Num145z1"/>
    <w:rPr>
      <w:rFonts w:ascii="Courier New" w:hAnsi="Courier New"/>
    </w:rPr>
  </w:style>
  <w:style w:type="character" w:customStyle="1" w:styleId="WW8Num145z2">
    <w:name w:val="WW8Num145z2"/>
    <w:rPr>
      <w:rFonts w:ascii="Wingdings" w:hAnsi="Wingdings"/>
    </w:rPr>
  </w:style>
  <w:style w:type="character" w:customStyle="1" w:styleId="WW8Num146z0">
    <w:name w:val="WW8Num146z0"/>
    <w:rPr>
      <w:rFonts w:ascii="Times New Roman" w:hAnsi="Times New Roman" w:cs="Times New Roman"/>
    </w:rPr>
  </w:style>
  <w:style w:type="character" w:customStyle="1" w:styleId="WW8Num146z1">
    <w:name w:val="WW8Num146z1"/>
    <w:rPr>
      <w:rFonts w:ascii="Courier New" w:hAnsi="Courier New"/>
    </w:rPr>
  </w:style>
  <w:style w:type="character" w:customStyle="1" w:styleId="WW8Num146z2">
    <w:name w:val="WW8Num146z2"/>
    <w:rPr>
      <w:rFonts w:ascii="Wingdings" w:hAnsi="Wingdings"/>
    </w:rPr>
  </w:style>
  <w:style w:type="character" w:customStyle="1" w:styleId="WW8Num146z3">
    <w:name w:val="WW8Num146z3"/>
    <w:rPr>
      <w:rFonts w:ascii="Symbol" w:hAnsi="Symbol"/>
    </w:rPr>
  </w:style>
  <w:style w:type="character" w:customStyle="1" w:styleId="WW8Num147z0">
    <w:name w:val="WW8Num147z0"/>
    <w:rPr>
      <w:rFonts w:ascii="Symbol" w:hAnsi="Symbol"/>
    </w:rPr>
  </w:style>
  <w:style w:type="character" w:customStyle="1" w:styleId="WW8Num147z1">
    <w:name w:val="WW8Num147z1"/>
    <w:rPr>
      <w:rFonts w:ascii="Courier New" w:hAnsi="Courier New"/>
    </w:rPr>
  </w:style>
  <w:style w:type="character" w:customStyle="1" w:styleId="WW8Num147z2">
    <w:name w:val="WW8Num147z2"/>
    <w:rPr>
      <w:rFonts w:ascii="Wingdings" w:hAnsi="Wingdings"/>
    </w:rPr>
  </w:style>
  <w:style w:type="character" w:customStyle="1" w:styleId="WW8Num151z0">
    <w:name w:val="WW8Num151z0"/>
    <w:rPr>
      <w:rFonts w:ascii="Wingdings" w:hAnsi="Wingdings"/>
    </w:rPr>
  </w:style>
  <w:style w:type="character" w:customStyle="1" w:styleId="WW8Num151z1">
    <w:name w:val="WW8Num151z1"/>
    <w:rPr>
      <w:rFonts w:ascii="Courier New" w:hAnsi="Courier New"/>
    </w:rPr>
  </w:style>
  <w:style w:type="character" w:customStyle="1" w:styleId="WW8Num151z3">
    <w:name w:val="WW8Num151z3"/>
    <w:rPr>
      <w:rFonts w:ascii="Symbol" w:hAnsi="Symbol"/>
    </w:rPr>
  </w:style>
  <w:style w:type="character" w:customStyle="1" w:styleId="WW8Num152z0">
    <w:name w:val="WW8Num152z0"/>
    <w:rPr>
      <w:sz w:val="16"/>
    </w:rPr>
  </w:style>
  <w:style w:type="character" w:customStyle="1" w:styleId="WW8Num152z1">
    <w:name w:val="WW8Num152z1"/>
    <w:rPr>
      <w:rFonts w:ascii="Courier New" w:hAnsi="Courier New"/>
    </w:rPr>
  </w:style>
  <w:style w:type="character" w:customStyle="1" w:styleId="WW8Num152z2">
    <w:name w:val="WW8Num152z2"/>
    <w:rPr>
      <w:rFonts w:ascii="Wingdings" w:hAnsi="Wingdings"/>
    </w:rPr>
  </w:style>
  <w:style w:type="character" w:customStyle="1" w:styleId="WW8Num152z3">
    <w:name w:val="WW8Num152z3"/>
    <w:rPr>
      <w:rFonts w:ascii="Symbol" w:hAnsi="Symbol"/>
    </w:rPr>
  </w:style>
  <w:style w:type="character" w:customStyle="1" w:styleId="WW8Num153z0">
    <w:name w:val="WW8Num153z0"/>
    <w:rPr>
      <w:rFonts w:ascii="Times New Roman" w:hAnsi="Times New Roman" w:cs="Times New Roman"/>
    </w:rPr>
  </w:style>
  <w:style w:type="character" w:customStyle="1" w:styleId="WW8Num153z1">
    <w:name w:val="WW8Num153z1"/>
    <w:rPr>
      <w:rFonts w:ascii="Courier New" w:hAnsi="Courier New"/>
    </w:rPr>
  </w:style>
  <w:style w:type="character" w:customStyle="1" w:styleId="WW8Num153z2">
    <w:name w:val="WW8Num153z2"/>
    <w:rPr>
      <w:rFonts w:ascii="Wingdings" w:hAnsi="Wingdings"/>
    </w:rPr>
  </w:style>
  <w:style w:type="character" w:customStyle="1" w:styleId="WW8Num153z3">
    <w:name w:val="WW8Num153z3"/>
    <w:rPr>
      <w:rFonts w:ascii="Symbol" w:hAnsi="Symbol"/>
    </w:rPr>
  </w:style>
  <w:style w:type="character" w:customStyle="1" w:styleId="WW8Num155z0">
    <w:name w:val="WW8Num155z0"/>
    <w:rPr>
      <w:rFonts w:ascii="Times New Roman" w:hAnsi="Times New Roman" w:cs="Times New Roman"/>
    </w:rPr>
  </w:style>
  <w:style w:type="character" w:customStyle="1" w:styleId="WW8Num155z2">
    <w:name w:val="WW8Num155z2"/>
    <w:rPr>
      <w:rFonts w:ascii="Wingdings" w:hAnsi="Wingdings"/>
    </w:rPr>
  </w:style>
  <w:style w:type="character" w:customStyle="1" w:styleId="WW8Num155z3">
    <w:name w:val="WW8Num155z3"/>
    <w:rPr>
      <w:rFonts w:ascii="Symbol" w:hAnsi="Symbol"/>
    </w:rPr>
  </w:style>
  <w:style w:type="character" w:customStyle="1" w:styleId="WW8Num155z4">
    <w:name w:val="WW8Num155z4"/>
    <w:rPr>
      <w:rFonts w:ascii="Courier New" w:hAnsi="Courier New"/>
    </w:rPr>
  </w:style>
  <w:style w:type="character" w:customStyle="1" w:styleId="WW8Num156z0">
    <w:name w:val="WW8Num156z0"/>
    <w:rPr>
      <w:rFonts w:ascii="Wingdings" w:hAnsi="Wingdings"/>
    </w:rPr>
  </w:style>
  <w:style w:type="character" w:customStyle="1" w:styleId="WW8Num156z1">
    <w:name w:val="WW8Num156z1"/>
    <w:rPr>
      <w:rFonts w:ascii="Courier New" w:hAnsi="Courier New"/>
    </w:rPr>
  </w:style>
  <w:style w:type="character" w:customStyle="1" w:styleId="WW8Num156z3">
    <w:name w:val="WW8Num156z3"/>
    <w:rPr>
      <w:rFonts w:ascii="Symbol" w:hAnsi="Symbol"/>
    </w:rPr>
  </w:style>
  <w:style w:type="character" w:customStyle="1" w:styleId="WW8Num157z0">
    <w:name w:val="WW8Num157z0"/>
    <w:rPr>
      <w:rFonts w:ascii="Symbol" w:hAnsi="Symbol"/>
      <w:color w:val="auto"/>
    </w:rPr>
  </w:style>
  <w:style w:type="character" w:customStyle="1" w:styleId="WW8Num158z0">
    <w:name w:val="WW8Num158z0"/>
    <w:rPr>
      <w:rFonts w:ascii="Times New Roman" w:hAnsi="Times New Roman" w:cs="Times New Roman"/>
    </w:rPr>
  </w:style>
  <w:style w:type="character" w:customStyle="1" w:styleId="WW8Num158z1">
    <w:name w:val="WW8Num158z1"/>
    <w:rPr>
      <w:rFonts w:ascii="Courier New" w:hAnsi="Courier New"/>
    </w:rPr>
  </w:style>
  <w:style w:type="character" w:customStyle="1" w:styleId="WW8Num158z2">
    <w:name w:val="WW8Num158z2"/>
    <w:rPr>
      <w:rFonts w:ascii="Wingdings" w:hAnsi="Wingdings"/>
    </w:rPr>
  </w:style>
  <w:style w:type="character" w:customStyle="1" w:styleId="WW8Num158z3">
    <w:name w:val="WW8Num158z3"/>
    <w:rPr>
      <w:rFonts w:ascii="Symbol" w:hAnsi="Symbol"/>
    </w:rPr>
  </w:style>
  <w:style w:type="character" w:customStyle="1" w:styleId="WW8Num159z0">
    <w:name w:val="WW8Num159z0"/>
    <w:rPr>
      <w:rFonts w:ascii="Wingdings" w:hAnsi="Wingdings"/>
    </w:rPr>
  </w:style>
  <w:style w:type="character" w:customStyle="1" w:styleId="WW8Num159z1">
    <w:name w:val="WW8Num159z1"/>
    <w:rPr>
      <w:rFonts w:ascii="Courier New" w:hAnsi="Courier New"/>
    </w:rPr>
  </w:style>
  <w:style w:type="character" w:customStyle="1" w:styleId="WW8Num159z3">
    <w:name w:val="WW8Num159z3"/>
    <w:rPr>
      <w:rFonts w:ascii="Symbol" w:hAnsi="Symbol"/>
    </w:rPr>
  </w:style>
  <w:style w:type="character" w:customStyle="1" w:styleId="WW8Num160z0">
    <w:name w:val="WW8Num160z0"/>
    <w:rPr>
      <w:rFonts w:ascii="Times New Roman" w:eastAsia="Times New Roman" w:hAnsi="Times New Roman" w:cs="Times New Roman"/>
    </w:rPr>
  </w:style>
  <w:style w:type="character" w:customStyle="1" w:styleId="WW8Num160z1">
    <w:name w:val="WW8Num160z1"/>
    <w:rPr>
      <w:rFonts w:ascii="Courier New" w:hAnsi="Courier New"/>
    </w:rPr>
  </w:style>
  <w:style w:type="character" w:customStyle="1" w:styleId="WW8Num160z2">
    <w:name w:val="WW8Num160z2"/>
    <w:rPr>
      <w:rFonts w:ascii="Wingdings" w:hAnsi="Wingdings"/>
    </w:rPr>
  </w:style>
  <w:style w:type="character" w:customStyle="1" w:styleId="WW8Num160z3">
    <w:name w:val="WW8Num160z3"/>
    <w:rPr>
      <w:rFonts w:ascii="Symbol" w:hAnsi="Symbol"/>
    </w:rPr>
  </w:style>
  <w:style w:type="character" w:customStyle="1" w:styleId="WW8Num161z0">
    <w:name w:val="WW8Num161z0"/>
    <w:rPr>
      <w:rFonts w:ascii="Times New Roman" w:eastAsia="Times New Roman" w:hAnsi="Times New Roman" w:cs="Times New Roman"/>
    </w:rPr>
  </w:style>
  <w:style w:type="character" w:customStyle="1" w:styleId="WW8Num161z1">
    <w:name w:val="WW8Num161z1"/>
    <w:rPr>
      <w:rFonts w:ascii="Courier New" w:hAnsi="Courier New"/>
    </w:rPr>
  </w:style>
  <w:style w:type="character" w:customStyle="1" w:styleId="WW8Num161z2">
    <w:name w:val="WW8Num161z2"/>
    <w:rPr>
      <w:rFonts w:ascii="Wingdings" w:hAnsi="Wingdings"/>
    </w:rPr>
  </w:style>
  <w:style w:type="character" w:customStyle="1" w:styleId="WW8Num161z3">
    <w:name w:val="WW8Num161z3"/>
    <w:rPr>
      <w:rFonts w:ascii="Symbol" w:hAnsi="Symbol"/>
    </w:rPr>
  </w:style>
  <w:style w:type="character" w:customStyle="1" w:styleId="WW8Num162z0">
    <w:name w:val="WW8Num162z0"/>
    <w:rPr>
      <w:rFonts w:ascii="Wingdings" w:hAnsi="Wingdings"/>
    </w:rPr>
  </w:style>
  <w:style w:type="character" w:customStyle="1" w:styleId="WW8Num163z0">
    <w:name w:val="WW8Num163z0"/>
    <w:rPr>
      <w:rFonts w:ascii="Times New Roman" w:hAnsi="Times New Roman" w:cs="Times New Roman"/>
    </w:rPr>
  </w:style>
  <w:style w:type="character" w:customStyle="1" w:styleId="WW8Num163z1">
    <w:name w:val="WW8Num163z1"/>
    <w:rPr>
      <w:rFonts w:ascii="Courier New" w:hAnsi="Courier New"/>
    </w:rPr>
  </w:style>
  <w:style w:type="character" w:customStyle="1" w:styleId="WW8Num163z2">
    <w:name w:val="WW8Num163z2"/>
    <w:rPr>
      <w:rFonts w:ascii="Wingdings" w:hAnsi="Wingdings"/>
    </w:rPr>
  </w:style>
  <w:style w:type="character" w:customStyle="1" w:styleId="WW8Num163z3">
    <w:name w:val="WW8Num163z3"/>
    <w:rPr>
      <w:rFonts w:ascii="Symbol" w:hAnsi="Symbol"/>
    </w:rPr>
  </w:style>
  <w:style w:type="character" w:customStyle="1" w:styleId="WW8Num164z0">
    <w:name w:val="WW8Num164z0"/>
    <w:rPr>
      <w:rFonts w:ascii="Times New Roman" w:hAnsi="Times New Roman" w:cs="Times New Roman"/>
    </w:rPr>
  </w:style>
  <w:style w:type="character" w:customStyle="1" w:styleId="WW8Num164z1">
    <w:name w:val="WW8Num164z1"/>
    <w:rPr>
      <w:rFonts w:ascii="Courier New" w:hAnsi="Courier New"/>
    </w:rPr>
  </w:style>
  <w:style w:type="character" w:customStyle="1" w:styleId="WW8Num164z2">
    <w:name w:val="WW8Num164z2"/>
    <w:rPr>
      <w:rFonts w:ascii="Wingdings" w:hAnsi="Wingdings"/>
    </w:rPr>
  </w:style>
  <w:style w:type="character" w:customStyle="1" w:styleId="WW8Num164z3">
    <w:name w:val="WW8Num164z3"/>
    <w:rPr>
      <w:rFonts w:ascii="Symbol" w:hAnsi="Symbol"/>
    </w:rPr>
  </w:style>
  <w:style w:type="character" w:customStyle="1" w:styleId="WW8Num165z0">
    <w:name w:val="WW8Num165z0"/>
    <w:rPr>
      <w:rFonts w:ascii="Times New Roman" w:hAnsi="Times New Roman" w:cs="Times New Roman"/>
    </w:rPr>
  </w:style>
  <w:style w:type="character" w:customStyle="1" w:styleId="WW8Num165z1">
    <w:name w:val="WW8Num165z1"/>
    <w:rPr>
      <w:rFonts w:ascii="Courier New" w:hAnsi="Courier New"/>
    </w:rPr>
  </w:style>
  <w:style w:type="character" w:customStyle="1" w:styleId="WW8Num165z2">
    <w:name w:val="WW8Num165z2"/>
    <w:rPr>
      <w:rFonts w:ascii="Wingdings" w:hAnsi="Wingdings"/>
    </w:rPr>
  </w:style>
  <w:style w:type="character" w:customStyle="1" w:styleId="WW8Num165z3">
    <w:name w:val="WW8Num165z3"/>
    <w:rPr>
      <w:rFonts w:ascii="Symbol" w:hAnsi="Symbol"/>
    </w:rPr>
  </w:style>
  <w:style w:type="character" w:customStyle="1" w:styleId="WW8Num166z0">
    <w:name w:val="WW8Num166z0"/>
    <w:rPr>
      <w:rFonts w:ascii="Wingdings" w:hAnsi="Wingdings"/>
    </w:rPr>
  </w:style>
  <w:style w:type="character" w:customStyle="1" w:styleId="WW8Num166z1">
    <w:name w:val="WW8Num166z1"/>
    <w:rPr>
      <w:rFonts w:ascii="Courier New" w:hAnsi="Courier New"/>
    </w:rPr>
  </w:style>
  <w:style w:type="character" w:customStyle="1" w:styleId="WW8Num166z3">
    <w:name w:val="WW8Num166z3"/>
    <w:rPr>
      <w:rFonts w:ascii="Symbol" w:hAnsi="Symbol"/>
    </w:rPr>
  </w:style>
  <w:style w:type="character" w:customStyle="1" w:styleId="WW8Num167z0">
    <w:name w:val="WW8Num167z0"/>
    <w:rPr>
      <w:rFonts w:ascii="Times New Roman" w:hAnsi="Times New Roman" w:cs="Times New Roman"/>
    </w:rPr>
  </w:style>
  <w:style w:type="character" w:customStyle="1" w:styleId="WW8Num167z1">
    <w:name w:val="WW8Num167z1"/>
    <w:rPr>
      <w:rFonts w:ascii="Symbol" w:hAnsi="Symbol"/>
    </w:rPr>
  </w:style>
  <w:style w:type="character" w:customStyle="1" w:styleId="WW8Num167z2">
    <w:name w:val="WW8Num167z2"/>
    <w:rPr>
      <w:rFonts w:ascii="Wingdings" w:hAnsi="Wingdings"/>
    </w:rPr>
  </w:style>
  <w:style w:type="character" w:customStyle="1" w:styleId="WW8Num167z4">
    <w:name w:val="WW8Num167z4"/>
    <w:rPr>
      <w:rFonts w:ascii="Courier New" w:hAnsi="Courier New"/>
    </w:rPr>
  </w:style>
  <w:style w:type="character" w:customStyle="1" w:styleId="WW8Num168z0">
    <w:name w:val="WW8Num168z0"/>
    <w:rPr>
      <w:rFonts w:ascii="Times New Roman" w:hAnsi="Times New Roman"/>
    </w:rPr>
  </w:style>
  <w:style w:type="character" w:customStyle="1" w:styleId="WW8Num169z0">
    <w:name w:val="WW8Num169z0"/>
    <w:rPr>
      <w:rFonts w:ascii="Times New Roman" w:hAnsi="Times New Roman" w:cs="Times New Roman"/>
    </w:rPr>
  </w:style>
  <w:style w:type="character" w:customStyle="1" w:styleId="WW8Num169z1">
    <w:name w:val="WW8Num169z1"/>
    <w:rPr>
      <w:rFonts w:ascii="Courier New" w:hAnsi="Courier New"/>
    </w:rPr>
  </w:style>
  <w:style w:type="character" w:customStyle="1" w:styleId="WW8Num169z2">
    <w:name w:val="WW8Num169z2"/>
    <w:rPr>
      <w:rFonts w:ascii="Wingdings" w:hAnsi="Wingdings"/>
    </w:rPr>
  </w:style>
  <w:style w:type="character" w:customStyle="1" w:styleId="WW8Num169z3">
    <w:name w:val="WW8Num169z3"/>
    <w:rPr>
      <w:rFonts w:ascii="Symbol" w:hAnsi="Symbol"/>
    </w:rPr>
  </w:style>
  <w:style w:type="character" w:customStyle="1" w:styleId="WW8Num170z0">
    <w:name w:val="WW8Num170z0"/>
    <w:rPr>
      <w:rFonts w:ascii="Arial" w:hAnsi="Arial"/>
    </w:rPr>
  </w:style>
  <w:style w:type="character" w:customStyle="1" w:styleId="WW8Num172z0">
    <w:name w:val="WW8Num172z0"/>
    <w:rPr>
      <w:rFonts w:ascii="Wingdings" w:hAnsi="Wingdings"/>
    </w:rPr>
  </w:style>
  <w:style w:type="character" w:customStyle="1" w:styleId="WW8Num172z1">
    <w:name w:val="WW8Num172z1"/>
    <w:rPr>
      <w:rFonts w:ascii="Courier New" w:hAnsi="Courier New"/>
    </w:rPr>
  </w:style>
  <w:style w:type="character" w:customStyle="1" w:styleId="WW8Num172z3">
    <w:name w:val="WW8Num172z3"/>
    <w:rPr>
      <w:rFonts w:ascii="Symbol" w:hAnsi="Symbol"/>
    </w:rPr>
  </w:style>
  <w:style w:type="character" w:customStyle="1" w:styleId="WW8Num173z0">
    <w:name w:val="WW8Num173z0"/>
    <w:rPr>
      <w:rFonts w:ascii="Times New Roman" w:hAnsi="Times New Roman" w:cs="Times New Roman"/>
    </w:rPr>
  </w:style>
  <w:style w:type="character" w:customStyle="1" w:styleId="WW8Num173z1">
    <w:name w:val="WW8Num173z1"/>
    <w:rPr>
      <w:rFonts w:ascii="Courier New" w:hAnsi="Courier New"/>
    </w:rPr>
  </w:style>
  <w:style w:type="character" w:customStyle="1" w:styleId="WW8Num173z2">
    <w:name w:val="WW8Num173z2"/>
    <w:rPr>
      <w:rFonts w:ascii="Wingdings" w:hAnsi="Wingdings"/>
    </w:rPr>
  </w:style>
  <w:style w:type="character" w:customStyle="1" w:styleId="WW8Num173z3">
    <w:name w:val="WW8Num173z3"/>
    <w:rPr>
      <w:rFonts w:ascii="Symbol" w:hAnsi="Symbol"/>
    </w:rPr>
  </w:style>
  <w:style w:type="character" w:customStyle="1" w:styleId="WW8Num174z0">
    <w:name w:val="WW8Num174z0"/>
    <w:rPr>
      <w:rFonts w:ascii="Times New Roman" w:hAnsi="Times New Roman" w:cs="Times New Roman"/>
    </w:rPr>
  </w:style>
  <w:style w:type="character" w:customStyle="1" w:styleId="WW8Num174z1">
    <w:name w:val="WW8Num174z1"/>
    <w:rPr>
      <w:rFonts w:ascii="Courier New" w:hAnsi="Courier New"/>
    </w:rPr>
  </w:style>
  <w:style w:type="character" w:customStyle="1" w:styleId="WW8Num174z2">
    <w:name w:val="WW8Num174z2"/>
    <w:rPr>
      <w:rFonts w:ascii="Wingdings" w:hAnsi="Wingdings"/>
    </w:rPr>
  </w:style>
  <w:style w:type="character" w:customStyle="1" w:styleId="WW8Num174z3">
    <w:name w:val="WW8Num174z3"/>
    <w:rPr>
      <w:rFonts w:ascii="Symbol" w:hAnsi="Symbol"/>
    </w:rPr>
  </w:style>
  <w:style w:type="character" w:customStyle="1" w:styleId="WW8Num175z0">
    <w:name w:val="WW8Num175z0"/>
    <w:rPr>
      <w:rFonts w:ascii="Symbol" w:hAnsi="Symbol"/>
    </w:rPr>
  </w:style>
  <w:style w:type="character" w:customStyle="1" w:styleId="WW8Num175z1">
    <w:name w:val="WW8Num175z1"/>
    <w:rPr>
      <w:rFonts w:ascii="Courier New" w:hAnsi="Courier New"/>
    </w:rPr>
  </w:style>
  <w:style w:type="character" w:customStyle="1" w:styleId="WW8Num175z2">
    <w:name w:val="WW8Num175z2"/>
    <w:rPr>
      <w:rFonts w:ascii="Wingdings" w:hAnsi="Wingdings"/>
    </w:rPr>
  </w:style>
  <w:style w:type="character" w:customStyle="1" w:styleId="WW8Num178z0">
    <w:name w:val="WW8Num178z0"/>
    <w:rPr>
      <w:rFonts w:ascii="Wingdings" w:hAnsi="Wingdings"/>
    </w:rPr>
  </w:style>
  <w:style w:type="character" w:customStyle="1" w:styleId="WW8Num180z0">
    <w:name w:val="WW8Num180z0"/>
    <w:rPr>
      <w:rFonts w:ascii="Wingdings" w:hAnsi="Wingdings"/>
    </w:rPr>
  </w:style>
  <w:style w:type="character" w:customStyle="1" w:styleId="WW8Num181z0">
    <w:name w:val="WW8Num181z0"/>
    <w:rPr>
      <w:rFonts w:ascii="Times New Roman" w:hAnsi="Times New Roman" w:cs="Times New Roman"/>
    </w:rPr>
  </w:style>
  <w:style w:type="character" w:customStyle="1" w:styleId="WW8Num181z1">
    <w:name w:val="WW8Num181z1"/>
    <w:rPr>
      <w:rFonts w:ascii="Courier New" w:hAnsi="Courier New"/>
    </w:rPr>
  </w:style>
  <w:style w:type="character" w:customStyle="1" w:styleId="WW8Num181z2">
    <w:name w:val="WW8Num181z2"/>
    <w:rPr>
      <w:rFonts w:ascii="Wingdings" w:hAnsi="Wingdings"/>
    </w:rPr>
  </w:style>
  <w:style w:type="character" w:customStyle="1" w:styleId="WW8Num181z3">
    <w:name w:val="WW8Num181z3"/>
    <w:rPr>
      <w:rFonts w:ascii="Symbol" w:hAnsi="Symbol"/>
    </w:rPr>
  </w:style>
  <w:style w:type="character" w:customStyle="1" w:styleId="WW8Num182z0">
    <w:name w:val="WW8Num182z0"/>
    <w:rPr>
      <w:rFonts w:ascii="Times New Roman" w:hAnsi="Times New Roman" w:cs="Times New Roman"/>
    </w:rPr>
  </w:style>
  <w:style w:type="character" w:customStyle="1" w:styleId="WW8Num182z1">
    <w:name w:val="WW8Num182z1"/>
    <w:rPr>
      <w:rFonts w:ascii="Courier New" w:hAnsi="Courier New"/>
    </w:rPr>
  </w:style>
  <w:style w:type="character" w:customStyle="1" w:styleId="WW8Num182z2">
    <w:name w:val="WW8Num182z2"/>
    <w:rPr>
      <w:rFonts w:ascii="Wingdings" w:hAnsi="Wingdings"/>
    </w:rPr>
  </w:style>
  <w:style w:type="character" w:customStyle="1" w:styleId="WW8Num182z3">
    <w:name w:val="WW8Num182z3"/>
    <w:rPr>
      <w:rFonts w:ascii="Symbol" w:hAnsi="Symbol"/>
    </w:rPr>
  </w:style>
  <w:style w:type="character" w:customStyle="1" w:styleId="WW8Num183z0">
    <w:name w:val="WW8Num183z0"/>
    <w:rPr>
      <w:rFonts w:ascii="Wingdings" w:hAnsi="Wingdings"/>
    </w:rPr>
  </w:style>
  <w:style w:type="character" w:customStyle="1" w:styleId="WW8Num183z1">
    <w:name w:val="WW8Num183z1"/>
    <w:rPr>
      <w:rFonts w:ascii="Courier New" w:hAnsi="Courier New"/>
    </w:rPr>
  </w:style>
  <w:style w:type="character" w:customStyle="1" w:styleId="WW8Num183z3">
    <w:name w:val="WW8Num183z3"/>
    <w:rPr>
      <w:rFonts w:ascii="Symbol" w:hAnsi="Symbol"/>
    </w:rPr>
  </w:style>
  <w:style w:type="character" w:customStyle="1" w:styleId="WW8Num184z0">
    <w:name w:val="WW8Num184z0"/>
    <w:rPr>
      <w:rFonts w:ascii="Wingdings" w:hAnsi="Wingdings"/>
    </w:rPr>
  </w:style>
  <w:style w:type="character" w:customStyle="1" w:styleId="WW8Num184z1">
    <w:name w:val="WW8Num184z1"/>
    <w:rPr>
      <w:rFonts w:ascii="Symbol" w:hAnsi="Symbol"/>
      <w:b w:val="0"/>
      <w:i w:val="0"/>
    </w:rPr>
  </w:style>
  <w:style w:type="character" w:customStyle="1" w:styleId="WW8Num186z0">
    <w:name w:val="WW8Num186z0"/>
    <w:rPr>
      <w:rFonts w:ascii="Times New Roman" w:hAnsi="Times New Roman" w:cs="Times New Roman"/>
    </w:rPr>
  </w:style>
  <w:style w:type="character" w:customStyle="1" w:styleId="WW8Num186z1">
    <w:name w:val="WW8Num186z1"/>
    <w:rPr>
      <w:rFonts w:ascii="Courier New" w:hAnsi="Courier New"/>
    </w:rPr>
  </w:style>
  <w:style w:type="character" w:customStyle="1" w:styleId="WW8Num186z2">
    <w:name w:val="WW8Num186z2"/>
    <w:rPr>
      <w:rFonts w:ascii="Wingdings" w:hAnsi="Wingdings"/>
    </w:rPr>
  </w:style>
  <w:style w:type="character" w:customStyle="1" w:styleId="WW8Num186z3">
    <w:name w:val="WW8Num186z3"/>
    <w:rPr>
      <w:rFonts w:ascii="Symbol" w:hAnsi="Symbol"/>
    </w:rPr>
  </w:style>
  <w:style w:type="character" w:customStyle="1" w:styleId="WW8Num188z1">
    <w:name w:val="WW8Num188z1"/>
    <w:rPr>
      <w:rFonts w:ascii="Courier New" w:hAnsi="Courier New"/>
    </w:rPr>
  </w:style>
  <w:style w:type="character" w:customStyle="1" w:styleId="WW8Num188z2">
    <w:name w:val="WW8Num188z2"/>
    <w:rPr>
      <w:rFonts w:ascii="Wingdings" w:hAnsi="Wingdings"/>
    </w:rPr>
  </w:style>
  <w:style w:type="character" w:customStyle="1" w:styleId="WW8Num188z3">
    <w:name w:val="WW8Num188z3"/>
    <w:rPr>
      <w:rFonts w:ascii="Symbol" w:hAnsi="Symbol"/>
    </w:rPr>
  </w:style>
  <w:style w:type="character" w:customStyle="1" w:styleId="WW8Num189z0">
    <w:name w:val="WW8Num189z0"/>
    <w:rPr>
      <w:rFonts w:ascii="Wingdings" w:hAnsi="Wingdings"/>
    </w:rPr>
  </w:style>
  <w:style w:type="character" w:customStyle="1" w:styleId="WW8Num189z1">
    <w:name w:val="WW8Num189z1"/>
    <w:rPr>
      <w:rFonts w:ascii="Courier New" w:hAnsi="Courier New"/>
    </w:rPr>
  </w:style>
  <w:style w:type="character" w:customStyle="1" w:styleId="WW8Num189z3">
    <w:name w:val="WW8Num189z3"/>
    <w:rPr>
      <w:rFonts w:ascii="Symbol" w:hAnsi="Symbol"/>
    </w:rPr>
  </w:style>
  <w:style w:type="character" w:customStyle="1" w:styleId="WW8Num192z0">
    <w:name w:val="WW8Num192z0"/>
    <w:rPr>
      <w:rFonts w:ascii="Wingdings" w:hAnsi="Wingdings"/>
    </w:rPr>
  </w:style>
  <w:style w:type="character" w:customStyle="1" w:styleId="WW8Num193z0">
    <w:name w:val="WW8Num193z0"/>
    <w:rPr>
      <w:rFonts w:ascii="Symbol" w:hAnsi="Symbol"/>
    </w:rPr>
  </w:style>
  <w:style w:type="character" w:customStyle="1" w:styleId="WW8Num194z0">
    <w:name w:val="WW8Num194z0"/>
    <w:rPr>
      <w:rFonts w:ascii="Wingdings" w:hAnsi="Wingdings"/>
    </w:rPr>
  </w:style>
  <w:style w:type="character" w:customStyle="1" w:styleId="WW8Num194z1">
    <w:name w:val="WW8Num194z1"/>
    <w:rPr>
      <w:rFonts w:ascii="Courier New" w:hAnsi="Courier New"/>
    </w:rPr>
  </w:style>
  <w:style w:type="character" w:customStyle="1" w:styleId="WW8Num194z3">
    <w:name w:val="WW8Num194z3"/>
    <w:rPr>
      <w:rFonts w:ascii="Symbol" w:hAnsi="Symbol"/>
    </w:rPr>
  </w:style>
  <w:style w:type="character" w:customStyle="1" w:styleId="WW8Num195z0">
    <w:name w:val="WW8Num195z0"/>
    <w:rPr>
      <w:rFonts w:ascii="Times New Roman" w:hAnsi="Times New Roman"/>
    </w:rPr>
  </w:style>
  <w:style w:type="character" w:customStyle="1" w:styleId="WW8Num196z0">
    <w:name w:val="WW8Num196z0"/>
    <w:rPr>
      <w:rFonts w:ascii="Wingdings" w:hAnsi="Wingdings"/>
    </w:rPr>
  </w:style>
  <w:style w:type="character" w:customStyle="1" w:styleId="WW8Num196z1">
    <w:name w:val="WW8Num196z1"/>
    <w:rPr>
      <w:rFonts w:ascii="Courier New" w:hAnsi="Courier New"/>
    </w:rPr>
  </w:style>
  <w:style w:type="character" w:customStyle="1" w:styleId="WW8Num196z3">
    <w:name w:val="WW8Num196z3"/>
    <w:rPr>
      <w:rFonts w:ascii="Symbol" w:hAnsi="Symbol"/>
    </w:rPr>
  </w:style>
  <w:style w:type="character" w:customStyle="1" w:styleId="WW8Num197z0">
    <w:name w:val="WW8Num197z0"/>
    <w:rPr>
      <w:rFonts w:ascii="Wingdings" w:hAnsi="Wingdings"/>
    </w:rPr>
  </w:style>
  <w:style w:type="character" w:customStyle="1" w:styleId="WW8Num197z1">
    <w:name w:val="WW8Num197z1"/>
    <w:rPr>
      <w:rFonts w:ascii="Courier New" w:hAnsi="Courier New"/>
    </w:rPr>
  </w:style>
  <w:style w:type="character" w:customStyle="1" w:styleId="WW8Num197z3">
    <w:name w:val="WW8Num197z3"/>
    <w:rPr>
      <w:rFonts w:ascii="Symbol" w:hAnsi="Symbol"/>
    </w:rPr>
  </w:style>
  <w:style w:type="character" w:customStyle="1" w:styleId="WW8Num198z0">
    <w:name w:val="WW8Num198z0"/>
    <w:rPr>
      <w:rFonts w:ascii="Wingdings" w:hAnsi="Wingdings"/>
    </w:rPr>
  </w:style>
  <w:style w:type="character" w:customStyle="1" w:styleId="WW8Num198z3">
    <w:name w:val="WW8Num198z3"/>
    <w:rPr>
      <w:rFonts w:ascii="Symbol" w:hAnsi="Symbol"/>
    </w:rPr>
  </w:style>
  <w:style w:type="character" w:customStyle="1" w:styleId="WW8Num198z4">
    <w:name w:val="WW8Num198z4"/>
    <w:rPr>
      <w:rFonts w:ascii="Courier New" w:hAnsi="Courier New"/>
    </w:rPr>
  </w:style>
  <w:style w:type="character" w:customStyle="1" w:styleId="WW8Num199z0">
    <w:name w:val="WW8Num199z0"/>
    <w:rPr>
      <w:rFonts w:ascii="Wingdings" w:hAnsi="Wingdings"/>
      <w:color w:val="008080"/>
    </w:rPr>
  </w:style>
  <w:style w:type="character" w:customStyle="1" w:styleId="WW8Num199z1">
    <w:name w:val="WW8Num199z1"/>
    <w:rPr>
      <w:rFonts w:ascii="Courier New" w:hAnsi="Courier New"/>
    </w:rPr>
  </w:style>
  <w:style w:type="character" w:customStyle="1" w:styleId="WW8Num199z2">
    <w:name w:val="WW8Num199z2"/>
    <w:rPr>
      <w:rFonts w:ascii="Wingdings" w:hAnsi="Wingdings"/>
    </w:rPr>
  </w:style>
  <w:style w:type="character" w:customStyle="1" w:styleId="WW8Num199z3">
    <w:name w:val="WW8Num199z3"/>
    <w:rPr>
      <w:rFonts w:ascii="Symbol" w:hAnsi="Symbol"/>
    </w:rPr>
  </w:style>
  <w:style w:type="character" w:customStyle="1" w:styleId="WW8Num200z0">
    <w:name w:val="WW8Num200z0"/>
    <w:rPr>
      <w:rFonts w:ascii="Times New Roman" w:hAnsi="Times New Roman" w:cs="Times New Roman"/>
    </w:rPr>
  </w:style>
  <w:style w:type="character" w:customStyle="1" w:styleId="WW8Num200z1">
    <w:name w:val="WW8Num200z1"/>
    <w:rPr>
      <w:rFonts w:ascii="Courier New" w:hAnsi="Courier New"/>
    </w:rPr>
  </w:style>
  <w:style w:type="character" w:customStyle="1" w:styleId="WW8Num200z2">
    <w:name w:val="WW8Num200z2"/>
    <w:rPr>
      <w:rFonts w:ascii="Wingdings" w:hAnsi="Wingdings"/>
    </w:rPr>
  </w:style>
  <w:style w:type="character" w:customStyle="1" w:styleId="WW8Num200z3">
    <w:name w:val="WW8Num200z3"/>
    <w:rPr>
      <w:rFonts w:ascii="Symbol" w:hAnsi="Symbol"/>
    </w:rPr>
  </w:style>
  <w:style w:type="character" w:customStyle="1" w:styleId="WW8Num201z0">
    <w:name w:val="WW8Num201z0"/>
    <w:rPr>
      <w:rFonts w:ascii="Arial" w:hAnsi="Arial"/>
    </w:rPr>
  </w:style>
  <w:style w:type="character" w:customStyle="1" w:styleId="WW8Num203z0">
    <w:name w:val="WW8Num203z0"/>
    <w:rPr>
      <w:rFonts w:ascii="Times New Roman" w:hAnsi="Times New Roman" w:cs="Times New Roman"/>
    </w:rPr>
  </w:style>
  <w:style w:type="character" w:customStyle="1" w:styleId="WW8Num203z1">
    <w:name w:val="WW8Num203z1"/>
    <w:rPr>
      <w:rFonts w:ascii="Courier New" w:hAnsi="Courier New"/>
    </w:rPr>
  </w:style>
  <w:style w:type="character" w:customStyle="1" w:styleId="WW8Num203z2">
    <w:name w:val="WW8Num203z2"/>
    <w:rPr>
      <w:rFonts w:ascii="Wingdings" w:hAnsi="Wingdings"/>
    </w:rPr>
  </w:style>
  <w:style w:type="character" w:customStyle="1" w:styleId="WW8Num203z3">
    <w:name w:val="WW8Num203z3"/>
    <w:rPr>
      <w:rFonts w:ascii="Symbol" w:hAnsi="Symbol"/>
    </w:rPr>
  </w:style>
  <w:style w:type="character" w:customStyle="1" w:styleId="WW8Num204z0">
    <w:name w:val="WW8Num204z0"/>
    <w:rPr>
      <w:rFonts w:ascii="Wingdings" w:hAnsi="Wingdings"/>
    </w:rPr>
  </w:style>
  <w:style w:type="character" w:customStyle="1" w:styleId="WW8Num206z0">
    <w:name w:val="WW8Num206z0"/>
    <w:rPr>
      <w:rFonts w:ascii="Wingdings" w:hAnsi="Wingdings"/>
    </w:rPr>
  </w:style>
  <w:style w:type="character" w:customStyle="1" w:styleId="WW8Num206z1">
    <w:name w:val="WW8Num206z1"/>
    <w:rPr>
      <w:rFonts w:ascii="Courier New" w:hAnsi="Courier New"/>
    </w:rPr>
  </w:style>
  <w:style w:type="character" w:customStyle="1" w:styleId="WW8Num206z3">
    <w:name w:val="WW8Num206z3"/>
    <w:rPr>
      <w:rFonts w:ascii="Symbol" w:hAnsi="Symbol"/>
    </w:rPr>
  </w:style>
  <w:style w:type="character" w:customStyle="1" w:styleId="WW8Num207z0">
    <w:name w:val="WW8Num207z0"/>
    <w:rPr>
      <w:rFonts w:ascii="Wingdings" w:hAnsi="Wingdings"/>
    </w:rPr>
  </w:style>
  <w:style w:type="character" w:customStyle="1" w:styleId="WW8Num207z1">
    <w:name w:val="WW8Num207z1"/>
    <w:rPr>
      <w:rFonts w:ascii="Courier New" w:hAnsi="Courier New"/>
    </w:rPr>
  </w:style>
  <w:style w:type="character" w:customStyle="1" w:styleId="WW8Num207z3">
    <w:name w:val="WW8Num207z3"/>
    <w:rPr>
      <w:rFonts w:ascii="Symbol" w:hAnsi="Symbol"/>
    </w:rPr>
  </w:style>
  <w:style w:type="character" w:customStyle="1" w:styleId="WW8Num209z0">
    <w:name w:val="WW8Num209z0"/>
    <w:rPr>
      <w:rFonts w:ascii="Wingdings" w:hAnsi="Wingdings"/>
    </w:rPr>
  </w:style>
  <w:style w:type="character" w:customStyle="1" w:styleId="WW8Num209z1">
    <w:name w:val="WW8Num209z1"/>
    <w:rPr>
      <w:rFonts w:ascii="Courier New" w:hAnsi="Courier New"/>
    </w:rPr>
  </w:style>
  <w:style w:type="character" w:customStyle="1" w:styleId="WW8Num209z3">
    <w:name w:val="WW8Num209z3"/>
    <w:rPr>
      <w:rFonts w:ascii="Symbol" w:hAnsi="Symbol"/>
    </w:rPr>
  </w:style>
  <w:style w:type="character" w:customStyle="1" w:styleId="WW8Num210z0">
    <w:name w:val="WW8Num210z0"/>
    <w:rPr>
      <w:rFonts w:ascii="Times New Roman" w:hAnsi="Times New Roman"/>
    </w:rPr>
  </w:style>
  <w:style w:type="character" w:customStyle="1" w:styleId="WW8Num211z0">
    <w:name w:val="WW8Num211z0"/>
    <w:rPr>
      <w:rFonts w:ascii="Times New Roman" w:hAnsi="Times New Roman" w:cs="Times New Roman"/>
    </w:rPr>
  </w:style>
  <w:style w:type="character" w:customStyle="1" w:styleId="WW8Num211z1">
    <w:name w:val="WW8Num211z1"/>
    <w:rPr>
      <w:rFonts w:ascii="Courier New" w:hAnsi="Courier New"/>
    </w:rPr>
  </w:style>
  <w:style w:type="character" w:customStyle="1" w:styleId="WW8Num211z2">
    <w:name w:val="WW8Num211z2"/>
    <w:rPr>
      <w:rFonts w:ascii="Wingdings" w:hAnsi="Wingdings"/>
    </w:rPr>
  </w:style>
  <w:style w:type="character" w:customStyle="1" w:styleId="WW8Num211z3">
    <w:name w:val="WW8Num211z3"/>
    <w:rPr>
      <w:rFonts w:ascii="Symbol" w:hAnsi="Symbol"/>
    </w:rPr>
  </w:style>
  <w:style w:type="character" w:customStyle="1" w:styleId="WW8Num213z0">
    <w:name w:val="WW8Num213z0"/>
    <w:rPr>
      <w:rFonts w:ascii="Times New Roman" w:hAnsi="Times New Roman" w:cs="Times New Roman"/>
    </w:rPr>
  </w:style>
  <w:style w:type="character" w:customStyle="1" w:styleId="WW8Num213z1">
    <w:name w:val="WW8Num213z1"/>
    <w:rPr>
      <w:rFonts w:ascii="Courier New" w:hAnsi="Courier New"/>
    </w:rPr>
  </w:style>
  <w:style w:type="character" w:customStyle="1" w:styleId="WW8Num213z2">
    <w:name w:val="WW8Num213z2"/>
    <w:rPr>
      <w:rFonts w:ascii="Wingdings" w:hAnsi="Wingdings"/>
    </w:rPr>
  </w:style>
  <w:style w:type="character" w:customStyle="1" w:styleId="WW8Num213z3">
    <w:name w:val="WW8Num213z3"/>
    <w:rPr>
      <w:rFonts w:ascii="Symbol" w:hAnsi="Symbol"/>
    </w:rPr>
  </w:style>
  <w:style w:type="character" w:customStyle="1" w:styleId="WW8Num214z0">
    <w:name w:val="WW8Num214z0"/>
    <w:rPr>
      <w:rFonts w:ascii="Symbol" w:hAnsi="Symbol"/>
    </w:rPr>
  </w:style>
  <w:style w:type="character" w:customStyle="1" w:styleId="WW8Num214z1">
    <w:name w:val="WW8Num214z1"/>
    <w:rPr>
      <w:rFonts w:ascii="Courier New" w:hAnsi="Courier New"/>
    </w:rPr>
  </w:style>
  <w:style w:type="character" w:customStyle="1" w:styleId="WW8Num214z2">
    <w:name w:val="WW8Num214z2"/>
    <w:rPr>
      <w:rFonts w:ascii="Wingdings" w:hAnsi="Wingdings"/>
    </w:rPr>
  </w:style>
  <w:style w:type="character" w:customStyle="1" w:styleId="WW8Num215z0">
    <w:name w:val="WW8Num215z0"/>
    <w:rPr>
      <w:rFonts w:ascii="Times New Roman" w:hAnsi="Times New Roman" w:cs="Times New Roman"/>
    </w:rPr>
  </w:style>
  <w:style w:type="character" w:customStyle="1" w:styleId="WW8Num215z1">
    <w:name w:val="WW8Num215z1"/>
    <w:rPr>
      <w:rFonts w:ascii="Courier New" w:hAnsi="Courier New"/>
    </w:rPr>
  </w:style>
  <w:style w:type="character" w:customStyle="1" w:styleId="WW8Num215z2">
    <w:name w:val="WW8Num215z2"/>
    <w:rPr>
      <w:rFonts w:ascii="Wingdings" w:hAnsi="Wingdings"/>
    </w:rPr>
  </w:style>
  <w:style w:type="character" w:customStyle="1" w:styleId="WW8Num215z3">
    <w:name w:val="WW8Num215z3"/>
    <w:rPr>
      <w:rFonts w:ascii="Symbol" w:hAnsi="Symbol"/>
    </w:rPr>
  </w:style>
  <w:style w:type="character" w:customStyle="1" w:styleId="WW8Num216z0">
    <w:name w:val="WW8Num216z0"/>
    <w:rPr>
      <w:rFonts w:ascii="Wingdings" w:hAnsi="Wingdings"/>
    </w:rPr>
  </w:style>
  <w:style w:type="character" w:customStyle="1" w:styleId="WW8Num216z1">
    <w:name w:val="WW8Num216z1"/>
    <w:rPr>
      <w:rFonts w:ascii="Courier New" w:hAnsi="Courier New"/>
    </w:rPr>
  </w:style>
  <w:style w:type="character" w:customStyle="1" w:styleId="WW8Num216z3">
    <w:name w:val="WW8Num216z3"/>
    <w:rPr>
      <w:rFonts w:ascii="Symbol" w:hAnsi="Symbol"/>
    </w:rPr>
  </w:style>
  <w:style w:type="character" w:customStyle="1" w:styleId="WW8Num220z0">
    <w:name w:val="WW8Num220z0"/>
    <w:rPr>
      <w:rFonts w:ascii="Symbol" w:hAnsi="Symbol"/>
    </w:rPr>
  </w:style>
  <w:style w:type="character" w:customStyle="1" w:styleId="WW8Num220z1">
    <w:name w:val="WW8Num220z1"/>
    <w:rPr>
      <w:rFonts w:ascii="Courier New" w:hAnsi="Courier New"/>
    </w:rPr>
  </w:style>
  <w:style w:type="character" w:customStyle="1" w:styleId="WW8Num220z2">
    <w:name w:val="WW8Num220z2"/>
    <w:rPr>
      <w:rFonts w:ascii="Wingdings" w:hAnsi="Wingdings"/>
    </w:rPr>
  </w:style>
  <w:style w:type="character" w:customStyle="1" w:styleId="WW8Num221z0">
    <w:name w:val="WW8Num221z0"/>
    <w:rPr>
      <w:rFonts w:ascii="Wingdings" w:hAnsi="Wingdings"/>
    </w:rPr>
  </w:style>
  <w:style w:type="character" w:customStyle="1" w:styleId="WW8Num221z1">
    <w:name w:val="WW8Num221z1"/>
    <w:rPr>
      <w:rFonts w:ascii="Courier New" w:hAnsi="Courier New"/>
    </w:rPr>
  </w:style>
  <w:style w:type="character" w:customStyle="1" w:styleId="WW8Num221z3">
    <w:name w:val="WW8Num221z3"/>
    <w:rPr>
      <w:rFonts w:ascii="Symbol" w:hAnsi="Symbol"/>
    </w:rPr>
  </w:style>
  <w:style w:type="character" w:customStyle="1" w:styleId="WW8Num223z0">
    <w:name w:val="WW8Num223z0"/>
    <w:rPr>
      <w:rFonts w:ascii="Symbol" w:hAnsi="Symbol"/>
    </w:rPr>
  </w:style>
  <w:style w:type="character" w:customStyle="1" w:styleId="WW8Num223z1">
    <w:name w:val="WW8Num223z1"/>
    <w:rPr>
      <w:rFonts w:ascii="Courier New" w:hAnsi="Courier New"/>
    </w:rPr>
  </w:style>
  <w:style w:type="character" w:customStyle="1" w:styleId="WW8Num223z2">
    <w:name w:val="WW8Num223z2"/>
    <w:rPr>
      <w:rFonts w:ascii="Wingdings" w:hAnsi="Wingdings"/>
    </w:rPr>
  </w:style>
  <w:style w:type="character" w:customStyle="1" w:styleId="WW8Num225z0">
    <w:name w:val="WW8Num225z0"/>
    <w:rPr>
      <w:rFonts w:ascii="Times New Roman" w:hAnsi="Times New Roman" w:cs="Times New Roman"/>
    </w:rPr>
  </w:style>
  <w:style w:type="character" w:customStyle="1" w:styleId="WW8Num225z1">
    <w:name w:val="WW8Num225z1"/>
    <w:rPr>
      <w:rFonts w:ascii="Courier New" w:hAnsi="Courier New"/>
    </w:rPr>
  </w:style>
  <w:style w:type="character" w:customStyle="1" w:styleId="WW8Num225z2">
    <w:name w:val="WW8Num225z2"/>
    <w:rPr>
      <w:rFonts w:ascii="Wingdings" w:hAnsi="Wingdings"/>
    </w:rPr>
  </w:style>
  <w:style w:type="character" w:customStyle="1" w:styleId="WW8Num225z3">
    <w:name w:val="WW8Num225z3"/>
    <w:rPr>
      <w:rFonts w:ascii="Symbol" w:hAnsi="Symbol"/>
    </w:rPr>
  </w:style>
  <w:style w:type="character" w:customStyle="1" w:styleId="WW8Num226z0">
    <w:name w:val="WW8Num226z0"/>
    <w:rPr>
      <w:rFonts w:ascii="Symbol" w:hAnsi="Symbol"/>
    </w:rPr>
  </w:style>
  <w:style w:type="character" w:customStyle="1" w:styleId="WW8Num226z1">
    <w:name w:val="WW8Num226z1"/>
    <w:rPr>
      <w:rFonts w:ascii="Courier New" w:hAnsi="Courier New"/>
    </w:rPr>
  </w:style>
  <w:style w:type="character" w:customStyle="1" w:styleId="WW8Num226z2">
    <w:name w:val="WW8Num226z2"/>
    <w:rPr>
      <w:rFonts w:ascii="Wingdings" w:hAnsi="Wingdings"/>
    </w:rPr>
  </w:style>
  <w:style w:type="character" w:customStyle="1" w:styleId="WW8Num227z0">
    <w:name w:val="WW8Num227z0"/>
    <w:rPr>
      <w:rFonts w:ascii="Symbol" w:hAnsi="Symbol"/>
    </w:rPr>
  </w:style>
  <w:style w:type="character" w:customStyle="1" w:styleId="WW8Num228z0">
    <w:name w:val="WW8Num228z0"/>
    <w:rPr>
      <w:rFonts w:ascii="Wingdings" w:hAnsi="Wingdings"/>
    </w:rPr>
  </w:style>
  <w:style w:type="character" w:customStyle="1" w:styleId="WW8Num228z1">
    <w:name w:val="WW8Num228z1"/>
    <w:rPr>
      <w:rFonts w:ascii="Courier New" w:hAnsi="Courier New"/>
    </w:rPr>
  </w:style>
  <w:style w:type="character" w:customStyle="1" w:styleId="WW8Num228z3">
    <w:name w:val="WW8Num228z3"/>
    <w:rPr>
      <w:rFonts w:ascii="Symbol" w:hAnsi="Symbol"/>
    </w:rPr>
  </w:style>
  <w:style w:type="character" w:customStyle="1" w:styleId="WW8Num229z0">
    <w:name w:val="WW8Num229z0"/>
    <w:rPr>
      <w:rFonts w:ascii="Symbol" w:hAnsi="Symbol"/>
    </w:rPr>
  </w:style>
  <w:style w:type="character" w:customStyle="1" w:styleId="WW8Num229z1">
    <w:name w:val="WW8Num229z1"/>
    <w:rPr>
      <w:rFonts w:ascii="Courier New" w:hAnsi="Courier New"/>
    </w:rPr>
  </w:style>
  <w:style w:type="character" w:customStyle="1" w:styleId="WW8Num229z2">
    <w:name w:val="WW8Num229z2"/>
    <w:rPr>
      <w:rFonts w:ascii="Wingdings" w:hAnsi="Wingdings"/>
    </w:rPr>
  </w:style>
  <w:style w:type="character" w:customStyle="1" w:styleId="WW8Num230z0">
    <w:name w:val="WW8Num230z0"/>
    <w:rPr>
      <w:rFonts w:ascii="Times New Roman" w:hAnsi="Times New Roman" w:cs="Times New Roman"/>
    </w:rPr>
  </w:style>
  <w:style w:type="character" w:customStyle="1" w:styleId="WW8Num230z1">
    <w:name w:val="WW8Num230z1"/>
    <w:rPr>
      <w:rFonts w:ascii="Courier New" w:hAnsi="Courier New"/>
    </w:rPr>
  </w:style>
  <w:style w:type="character" w:customStyle="1" w:styleId="WW8Num230z2">
    <w:name w:val="WW8Num230z2"/>
    <w:rPr>
      <w:rFonts w:ascii="Wingdings" w:hAnsi="Wingdings"/>
    </w:rPr>
  </w:style>
  <w:style w:type="character" w:customStyle="1" w:styleId="WW8Num230z3">
    <w:name w:val="WW8Num230z3"/>
    <w:rPr>
      <w:rFonts w:ascii="Symbol" w:hAnsi="Symbol"/>
    </w:rPr>
  </w:style>
  <w:style w:type="character" w:customStyle="1" w:styleId="WW8Num231z0">
    <w:name w:val="WW8Num231z0"/>
    <w:rPr>
      <w:rFonts w:ascii="Symbol" w:hAnsi="Symbol"/>
    </w:rPr>
  </w:style>
  <w:style w:type="character" w:customStyle="1" w:styleId="WW8Num232z0">
    <w:name w:val="WW8Num232z0"/>
    <w:rPr>
      <w:rFonts w:ascii="Times New Roman" w:eastAsia="Times New Roman" w:hAnsi="Times New Roman" w:cs="Times New Roman"/>
    </w:rPr>
  </w:style>
  <w:style w:type="character" w:customStyle="1" w:styleId="WW8Num232z1">
    <w:name w:val="WW8Num232z1"/>
    <w:rPr>
      <w:rFonts w:ascii="Courier New" w:hAnsi="Courier New"/>
    </w:rPr>
  </w:style>
  <w:style w:type="character" w:customStyle="1" w:styleId="WW8Num232z2">
    <w:name w:val="WW8Num232z2"/>
    <w:rPr>
      <w:rFonts w:ascii="Wingdings" w:hAnsi="Wingdings"/>
    </w:rPr>
  </w:style>
  <w:style w:type="character" w:customStyle="1" w:styleId="WW8Num232z3">
    <w:name w:val="WW8Num232z3"/>
    <w:rPr>
      <w:rFonts w:ascii="Symbol" w:hAnsi="Symbol"/>
    </w:rPr>
  </w:style>
  <w:style w:type="character" w:customStyle="1" w:styleId="WW8Num235z0">
    <w:name w:val="WW8Num235z0"/>
    <w:rPr>
      <w:rFonts w:ascii="Symbol" w:hAnsi="Symbol"/>
    </w:rPr>
  </w:style>
  <w:style w:type="character" w:customStyle="1" w:styleId="WW8Num235z1">
    <w:name w:val="WW8Num235z1"/>
    <w:rPr>
      <w:rFonts w:ascii="Courier New" w:hAnsi="Courier New"/>
    </w:rPr>
  </w:style>
  <w:style w:type="character" w:customStyle="1" w:styleId="WW8Num235z2">
    <w:name w:val="WW8Num235z2"/>
    <w:rPr>
      <w:rFonts w:ascii="Wingdings" w:hAnsi="Wingdings"/>
    </w:rPr>
  </w:style>
  <w:style w:type="character" w:customStyle="1" w:styleId="WW8Num237z0">
    <w:name w:val="WW8Num237z0"/>
    <w:rPr>
      <w:rFonts w:ascii="Times New Roman" w:hAnsi="Times New Roman" w:cs="Times New Roman"/>
    </w:rPr>
  </w:style>
  <w:style w:type="character" w:customStyle="1" w:styleId="WW8Num237z1">
    <w:name w:val="WW8Num237z1"/>
    <w:rPr>
      <w:rFonts w:ascii="Courier New" w:hAnsi="Courier New"/>
    </w:rPr>
  </w:style>
  <w:style w:type="character" w:customStyle="1" w:styleId="WW8Num237z2">
    <w:name w:val="WW8Num237z2"/>
    <w:rPr>
      <w:rFonts w:ascii="Wingdings" w:hAnsi="Wingdings"/>
    </w:rPr>
  </w:style>
  <w:style w:type="character" w:customStyle="1" w:styleId="WW8Num237z3">
    <w:name w:val="WW8Num237z3"/>
    <w:rPr>
      <w:rFonts w:ascii="Symbol" w:hAnsi="Symbol"/>
    </w:rPr>
  </w:style>
  <w:style w:type="character" w:customStyle="1" w:styleId="WW8Num238z0">
    <w:name w:val="WW8Num238z0"/>
    <w:rPr>
      <w:rFonts w:ascii="Times New Roman" w:hAnsi="Times New Roman" w:cs="Times New Roman"/>
    </w:rPr>
  </w:style>
  <w:style w:type="character" w:customStyle="1" w:styleId="WW8Num238z1">
    <w:name w:val="WW8Num238z1"/>
    <w:rPr>
      <w:rFonts w:ascii="Courier New" w:hAnsi="Courier New"/>
    </w:rPr>
  </w:style>
  <w:style w:type="character" w:customStyle="1" w:styleId="WW8Num238z2">
    <w:name w:val="WW8Num238z2"/>
    <w:rPr>
      <w:rFonts w:ascii="Wingdings" w:hAnsi="Wingdings"/>
    </w:rPr>
  </w:style>
  <w:style w:type="character" w:customStyle="1" w:styleId="WW8Num238z3">
    <w:name w:val="WW8Num238z3"/>
    <w:rPr>
      <w:rFonts w:ascii="Symbol" w:hAnsi="Symbol"/>
    </w:rPr>
  </w:style>
  <w:style w:type="character" w:customStyle="1" w:styleId="WW8Num239z0">
    <w:name w:val="WW8Num239z0"/>
    <w:rPr>
      <w:rFonts w:ascii="Wingdings" w:hAnsi="Wingdings"/>
    </w:rPr>
  </w:style>
  <w:style w:type="character" w:customStyle="1" w:styleId="WW8Num239z1">
    <w:name w:val="WW8Num239z1"/>
    <w:rPr>
      <w:rFonts w:ascii="Courier New" w:hAnsi="Courier New"/>
    </w:rPr>
  </w:style>
  <w:style w:type="character" w:customStyle="1" w:styleId="WW8Num239z3">
    <w:name w:val="WW8Num239z3"/>
    <w:rPr>
      <w:rFonts w:ascii="Symbol" w:hAnsi="Symbol"/>
    </w:rPr>
  </w:style>
  <w:style w:type="character" w:customStyle="1" w:styleId="WW8Num240z0">
    <w:name w:val="WW8Num240z0"/>
    <w:rPr>
      <w:rFonts w:ascii="Wingdings" w:hAnsi="Wingdings"/>
    </w:rPr>
  </w:style>
  <w:style w:type="character" w:customStyle="1" w:styleId="WW8Num240z1">
    <w:name w:val="WW8Num240z1"/>
    <w:rPr>
      <w:rFonts w:ascii="Courier New" w:hAnsi="Courier New"/>
    </w:rPr>
  </w:style>
  <w:style w:type="character" w:customStyle="1" w:styleId="WW8Num240z3">
    <w:name w:val="WW8Num240z3"/>
    <w:rPr>
      <w:rFonts w:ascii="Symbol" w:hAnsi="Symbol"/>
    </w:rPr>
  </w:style>
  <w:style w:type="character" w:customStyle="1" w:styleId="WW8Num241z0">
    <w:name w:val="WW8Num241z0"/>
    <w:rPr>
      <w:rFonts w:ascii="Times New Roman" w:eastAsia="Times New Roman" w:hAnsi="Times New Roman" w:cs="Times New Roman"/>
    </w:rPr>
  </w:style>
  <w:style w:type="character" w:customStyle="1" w:styleId="WW8Num241z2">
    <w:name w:val="WW8Num241z2"/>
    <w:rPr>
      <w:rFonts w:ascii="Wingdings" w:hAnsi="Wingdings"/>
    </w:rPr>
  </w:style>
  <w:style w:type="character" w:customStyle="1" w:styleId="WW8Num241z3">
    <w:name w:val="WW8Num241z3"/>
    <w:rPr>
      <w:rFonts w:ascii="Symbol" w:hAnsi="Symbol"/>
    </w:rPr>
  </w:style>
  <w:style w:type="character" w:customStyle="1" w:styleId="WW8Num241z4">
    <w:name w:val="WW8Num241z4"/>
    <w:rPr>
      <w:rFonts w:ascii="Courier New" w:hAnsi="Courier New"/>
    </w:rPr>
  </w:style>
  <w:style w:type="character" w:customStyle="1" w:styleId="WW8Num242z0">
    <w:name w:val="WW8Num242z0"/>
    <w:rPr>
      <w:rFonts w:ascii="Symbol" w:hAnsi="Symbol"/>
    </w:rPr>
  </w:style>
  <w:style w:type="character" w:customStyle="1" w:styleId="WW8Num242z1">
    <w:name w:val="WW8Num242z1"/>
    <w:rPr>
      <w:rFonts w:ascii="Courier New" w:hAnsi="Courier New"/>
    </w:rPr>
  </w:style>
  <w:style w:type="character" w:customStyle="1" w:styleId="WW8Num242z2">
    <w:name w:val="WW8Num242z2"/>
    <w:rPr>
      <w:rFonts w:ascii="Wingdings" w:hAnsi="Wingdings"/>
    </w:rPr>
  </w:style>
  <w:style w:type="character" w:customStyle="1" w:styleId="WW8Num243z0">
    <w:name w:val="WW8Num243z0"/>
    <w:rPr>
      <w:rFonts w:ascii="Times New Roman" w:hAnsi="Times New Roman"/>
    </w:rPr>
  </w:style>
  <w:style w:type="character" w:customStyle="1" w:styleId="WW8Num244z0">
    <w:name w:val="WW8Num244z0"/>
    <w:rPr>
      <w:rFonts w:ascii="Symbol" w:hAnsi="Symbol"/>
    </w:rPr>
  </w:style>
  <w:style w:type="character" w:customStyle="1" w:styleId="WW8Num244z1">
    <w:name w:val="WW8Num244z1"/>
    <w:rPr>
      <w:rFonts w:ascii="Courier New" w:hAnsi="Courier New"/>
    </w:rPr>
  </w:style>
  <w:style w:type="character" w:customStyle="1" w:styleId="WW8Num244z2">
    <w:name w:val="WW8Num244z2"/>
    <w:rPr>
      <w:rFonts w:ascii="Wingdings" w:hAnsi="Wingdings"/>
    </w:rPr>
  </w:style>
  <w:style w:type="character" w:customStyle="1" w:styleId="WW8Num245z0">
    <w:name w:val="WW8Num245z0"/>
    <w:rPr>
      <w:rFonts w:ascii="Wingdings" w:hAnsi="Wingdings"/>
      <w:color w:val="008080"/>
    </w:rPr>
  </w:style>
  <w:style w:type="character" w:customStyle="1" w:styleId="WW8Num246z0">
    <w:name w:val="WW8Num246z0"/>
    <w:rPr>
      <w:rFonts w:ascii="Symbol" w:hAnsi="Symbol"/>
    </w:rPr>
  </w:style>
  <w:style w:type="character" w:customStyle="1" w:styleId="WW8Num247z0">
    <w:name w:val="WW8Num247z0"/>
    <w:rPr>
      <w:rFonts w:ascii="Times New Roman" w:hAnsi="Times New Roman"/>
    </w:rPr>
  </w:style>
  <w:style w:type="character" w:customStyle="1" w:styleId="WW8Num248z1">
    <w:name w:val="WW8Num248z1"/>
    <w:rPr>
      <w:rFonts w:ascii="Courier New" w:hAnsi="Courier New"/>
    </w:rPr>
  </w:style>
  <w:style w:type="character" w:customStyle="1" w:styleId="WW8Num248z2">
    <w:name w:val="WW8Num248z2"/>
    <w:rPr>
      <w:rFonts w:ascii="Wingdings" w:hAnsi="Wingdings"/>
    </w:rPr>
  </w:style>
  <w:style w:type="character" w:customStyle="1" w:styleId="WW8Num248z3">
    <w:name w:val="WW8Num248z3"/>
    <w:rPr>
      <w:rFonts w:ascii="Symbol" w:hAnsi="Symbol"/>
    </w:rPr>
  </w:style>
  <w:style w:type="character" w:customStyle="1" w:styleId="WW8Num249z0">
    <w:name w:val="WW8Num249z0"/>
    <w:rPr>
      <w:rFonts w:ascii="Symbol" w:hAnsi="Symbol"/>
    </w:rPr>
  </w:style>
  <w:style w:type="character" w:customStyle="1" w:styleId="WW8Num249z1">
    <w:name w:val="WW8Num249z1"/>
    <w:rPr>
      <w:rFonts w:ascii="Courier New" w:hAnsi="Courier New"/>
    </w:rPr>
  </w:style>
  <w:style w:type="character" w:customStyle="1" w:styleId="WW8Num249z2">
    <w:name w:val="WW8Num249z2"/>
    <w:rPr>
      <w:rFonts w:ascii="Wingdings" w:hAnsi="Wingdings"/>
    </w:rPr>
  </w:style>
  <w:style w:type="character" w:customStyle="1" w:styleId="WW8NumSt58z0">
    <w:name w:val="WW8NumSt58z0"/>
    <w:rPr>
      <w:rFonts w:ascii="Wingdings" w:hAnsi="Wingdings"/>
      <w:sz w:val="18"/>
    </w:rPr>
  </w:style>
  <w:style w:type="character" w:customStyle="1" w:styleId="Policepardfaut1">
    <w:name w:val="Police par défaut1"/>
  </w:style>
  <w:style w:type="character" w:styleId="Numrodepage">
    <w:name w:val="page number"/>
    <w:basedOn w:val="Policepardfaut1"/>
  </w:style>
  <w:style w:type="character" w:styleId="lev">
    <w:name w:val="Strong"/>
    <w:uiPriority w:val="22"/>
    <w:qFormat/>
    <w:rPr>
      <w:b/>
      <w:bCs/>
    </w:rPr>
  </w:style>
  <w:style w:type="character" w:customStyle="1" w:styleId="Caractresdenotedebasdepage">
    <w:name w:val="Caractères de note de bas de page"/>
    <w:rPr>
      <w:vertAlign w:val="superscript"/>
    </w:rPr>
  </w:style>
  <w:style w:type="character" w:styleId="Lienhypertexte">
    <w:name w:val="Hyperlink"/>
    <w:uiPriority w:val="99"/>
    <w:rPr>
      <w:color w:val="0000FF"/>
      <w:u w:val="single"/>
    </w:rPr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paragraph" w:customStyle="1" w:styleId="Titre2">
    <w:name w:val="Titre2"/>
    <w:basedOn w:val="Normal"/>
    <w:next w:val="Sous-titre"/>
    <w:pPr>
      <w:jc w:val="center"/>
    </w:pPr>
    <w:rPr>
      <w:b/>
      <w:bCs/>
      <w:sz w:val="32"/>
    </w:rPr>
  </w:style>
  <w:style w:type="paragraph" w:styleId="Corpsdetexte">
    <w:name w:val="Body Text"/>
    <w:basedOn w:val="Normal"/>
    <w:link w:val="CorpsdetexteCar"/>
    <w:pPr>
      <w:jc w:val="both"/>
    </w:pPr>
  </w:style>
  <w:style w:type="paragraph" w:styleId="Liste">
    <w:name w:val="List"/>
    <w:basedOn w:val="Corpsdetexte"/>
    <w:rPr>
      <w:rFonts w:ascii="Liberation Sans" w:hAnsi="Liberation Sans" w:cs="Tahoma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ascii="Liberation Sans" w:hAnsi="Liberation Sans" w:cs="Tahoma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ascii="Liberation Sans" w:hAnsi="Liberation Sans" w:cs="Tahoma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S Mincho" w:hAnsi="Liberation Sans" w:cs="Tahoma"/>
      <w:sz w:val="28"/>
      <w:szCs w:val="28"/>
    </w:rPr>
  </w:style>
  <w:style w:type="paragraph" w:styleId="Sous-titre">
    <w:name w:val="Subtitle"/>
    <w:basedOn w:val="Titre10"/>
    <w:next w:val="Corpsdetexte"/>
    <w:qFormat/>
    <w:pPr>
      <w:jc w:val="center"/>
    </w:pPr>
    <w:rPr>
      <w:i/>
      <w:iCs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Liberation Sans" w:eastAsia="MS Mincho" w:hAnsi="Liberation Sans" w:cs="Tahoma"/>
      <w:sz w:val="28"/>
      <w:szCs w:val="28"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ascii="Liberation Sans" w:hAnsi="Liberation Sans" w:cs="Tahoma"/>
      <w:i/>
      <w:iCs/>
      <w:sz w:val="24"/>
      <w:szCs w:val="24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customStyle="1" w:styleId="Courantpuce">
    <w:name w:val="Courant puce"/>
    <w:basedOn w:val="Normal"/>
    <w:pPr>
      <w:numPr>
        <w:numId w:val="5"/>
      </w:numPr>
      <w:spacing w:before="120"/>
      <w:jc w:val="both"/>
    </w:pPr>
    <w:rPr>
      <w:rFonts w:cs="Times New Roman"/>
      <w:sz w:val="20"/>
    </w:rPr>
  </w:style>
  <w:style w:type="paragraph" w:customStyle="1" w:styleId="actionattendue">
    <w:name w:val="action attendue"/>
    <w:basedOn w:val="Normal"/>
    <w:pPr>
      <w:numPr>
        <w:numId w:val="7"/>
      </w:numPr>
      <w:jc w:val="both"/>
    </w:pPr>
    <w:rPr>
      <w:rFonts w:cs="Times New Roman"/>
      <w:sz w:val="20"/>
      <w:szCs w:val="24"/>
    </w:rPr>
  </w:style>
  <w:style w:type="paragraph" w:customStyle="1" w:styleId="normalformulaire">
    <w:name w:val="normal formulaire"/>
    <w:basedOn w:val="Normal"/>
    <w:pPr>
      <w:jc w:val="both"/>
    </w:pPr>
    <w:rPr>
      <w:rFonts w:ascii="Tahoma" w:hAnsi="Tahoma" w:cs="Times New Roman"/>
      <w:sz w:val="16"/>
      <w:szCs w:val="24"/>
    </w:rPr>
  </w:style>
  <w:style w:type="paragraph" w:customStyle="1" w:styleId="Listepuces1">
    <w:name w:val="Liste à puces1"/>
    <w:basedOn w:val="Normal"/>
    <w:pPr>
      <w:numPr>
        <w:numId w:val="3"/>
      </w:numPr>
      <w:jc w:val="both"/>
    </w:pPr>
    <w:rPr>
      <w:rFonts w:cs="Times New Roman"/>
      <w:sz w:val="20"/>
    </w:rPr>
  </w:style>
  <w:style w:type="paragraph" w:customStyle="1" w:styleId="Style2">
    <w:name w:val="Style2"/>
    <w:basedOn w:val="Normal"/>
    <w:next w:val="Normal"/>
    <w:pPr>
      <w:numPr>
        <w:numId w:val="6"/>
      </w:numPr>
      <w:jc w:val="both"/>
    </w:pPr>
    <w:rPr>
      <w:rFonts w:cs="Times New Roman"/>
      <w:b/>
      <w:bCs/>
      <w:szCs w:val="24"/>
    </w:rPr>
  </w:style>
  <w:style w:type="paragraph" w:customStyle="1" w:styleId="Style1">
    <w:name w:val="Style1"/>
    <w:basedOn w:val="Normal"/>
    <w:next w:val="Normal"/>
    <w:pPr>
      <w:numPr>
        <w:numId w:val="4"/>
      </w:numPr>
    </w:pPr>
    <w:rPr>
      <w:rFonts w:cs="Times New Roman"/>
      <w:b/>
      <w:smallCaps/>
      <w:sz w:val="24"/>
      <w:szCs w:val="24"/>
    </w:rPr>
  </w:style>
  <w:style w:type="paragraph" w:customStyle="1" w:styleId="puce-niv1">
    <w:name w:val="puce-niv1"/>
    <w:basedOn w:val="Normal"/>
    <w:pPr>
      <w:numPr>
        <w:numId w:val="8"/>
      </w:numPr>
      <w:spacing w:before="60" w:after="60"/>
      <w:ind w:left="680" w:firstLine="0"/>
      <w:jc w:val="both"/>
    </w:pPr>
    <w:rPr>
      <w:rFonts w:cs="Times New Roman"/>
      <w:bCs/>
      <w:sz w:val="20"/>
      <w:szCs w:val="24"/>
    </w:rPr>
  </w:style>
  <w:style w:type="paragraph" w:customStyle="1" w:styleId="Corpsdetexte21">
    <w:name w:val="Corps de texte 21"/>
    <w:basedOn w:val="Normal"/>
    <w:pPr>
      <w:jc w:val="both"/>
    </w:pPr>
    <w:rPr>
      <w:rFonts w:ascii="Tahoma" w:hAnsi="Tahoma" w:cs="Times New Roman"/>
      <w:b/>
      <w:color w:val="008080"/>
      <w:sz w:val="20"/>
      <w:szCs w:val="24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Notedebasdepage">
    <w:name w:val="footnote text"/>
    <w:basedOn w:val="Normal"/>
    <w:pPr>
      <w:suppressAutoHyphens w:val="0"/>
    </w:pPr>
    <w:rPr>
      <w:rFonts w:ascii="Times New Roman" w:hAnsi="Times New Roman" w:cs="Times New Roman"/>
      <w:sz w:val="20"/>
    </w:rPr>
  </w:style>
  <w:style w:type="paragraph" w:customStyle="1" w:styleId="Listenumros1">
    <w:name w:val="Liste à numéros1"/>
    <w:basedOn w:val="Normal"/>
    <w:pPr>
      <w:numPr>
        <w:numId w:val="2"/>
      </w:numPr>
      <w:suppressAutoHyphens w:val="0"/>
    </w:pPr>
    <w:rPr>
      <w:rFonts w:ascii="Verdana" w:hAnsi="Verdana" w:cs="Times New Roman"/>
      <w:sz w:val="20"/>
    </w:rPr>
  </w:style>
  <w:style w:type="paragraph" w:styleId="NormalWeb">
    <w:name w:val="Normal (Web)"/>
    <w:basedOn w:val="Normal"/>
    <w:uiPriority w:val="99"/>
    <w:pPr>
      <w:suppressAutoHyphens w:val="0"/>
      <w:spacing w:before="100" w:after="119"/>
    </w:pPr>
    <w:rPr>
      <w:rFonts w:ascii="Times New Roman" w:hAnsi="Times New Roman" w:cs="Times New Roman"/>
      <w:sz w:val="24"/>
      <w:szCs w:val="24"/>
    </w:rPr>
  </w:style>
  <w:style w:type="paragraph" w:customStyle="1" w:styleId="Normal1">
    <w:name w:val="Normal1"/>
    <w:pPr>
      <w:suppressAutoHyphens/>
      <w:autoSpaceDE w:val="0"/>
    </w:pPr>
    <w:rPr>
      <w:rFonts w:ascii="Tahoma" w:eastAsia="Arial" w:hAnsi="Tahoma" w:cs="Tahoma"/>
      <w:color w:val="000000"/>
      <w:sz w:val="24"/>
      <w:szCs w:val="24"/>
    </w:rPr>
  </w:style>
  <w:style w:type="paragraph" w:styleId="Paragraphedeliste">
    <w:name w:val="List Paragraph"/>
    <w:basedOn w:val="Normal"/>
    <w:uiPriority w:val="34"/>
    <w:qFormat/>
    <w:pPr>
      <w:ind w:left="708"/>
    </w:pPr>
  </w:style>
  <w:style w:type="table" w:styleId="Grilledutableau">
    <w:name w:val="Table Grid"/>
    <w:basedOn w:val="TableauNormal"/>
    <w:uiPriority w:val="59"/>
    <w:rsid w:val="0079475A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nuducadre">
    <w:name w:val="Contenu du cadre"/>
    <w:basedOn w:val="Corpsdetexte"/>
    <w:rsid w:val="00C676F8"/>
    <w:rPr>
      <w:lang w:eastAsia="ar-SA"/>
    </w:rPr>
  </w:style>
  <w:style w:type="paragraph" w:styleId="PrformatHTML">
    <w:name w:val="HTML Preformatted"/>
    <w:basedOn w:val="Normal"/>
    <w:rsid w:val="00C676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Arial Unicode MS" w:hAnsi="Arial Unicode MS" w:cs="Arial Unicode MS"/>
      <w:sz w:val="20"/>
    </w:rPr>
  </w:style>
  <w:style w:type="character" w:styleId="Appelnotedebasdep">
    <w:name w:val="footnote reference"/>
    <w:semiHidden/>
    <w:rsid w:val="00C676F8"/>
    <w:rPr>
      <w:vertAlign w:val="superscript"/>
    </w:rPr>
  </w:style>
  <w:style w:type="character" w:customStyle="1" w:styleId="CorpsdetexteCar">
    <w:name w:val="Corps de texte Car"/>
    <w:link w:val="Corpsdetexte"/>
    <w:rsid w:val="001E1266"/>
    <w:rPr>
      <w:rFonts w:ascii="Arial" w:hAnsi="Arial" w:cs="Arial"/>
      <w:sz w:val="22"/>
    </w:rPr>
  </w:style>
  <w:style w:type="paragraph" w:styleId="Retraitcorpsdetexte2">
    <w:name w:val="Body Text Indent 2"/>
    <w:basedOn w:val="Normal"/>
    <w:link w:val="Retraitcorpsdetexte2Car"/>
    <w:rsid w:val="00A73029"/>
    <w:pPr>
      <w:spacing w:after="120" w:line="480" w:lineRule="auto"/>
      <w:ind w:left="283"/>
    </w:pPr>
  </w:style>
  <w:style w:type="character" w:customStyle="1" w:styleId="Retraitcorpsdetexte2Car">
    <w:name w:val="Retrait corps de texte 2 Car"/>
    <w:link w:val="Retraitcorpsdetexte2"/>
    <w:rsid w:val="00A73029"/>
    <w:rPr>
      <w:rFonts w:ascii="Arial" w:hAnsi="Arial" w:cs="Arial"/>
      <w:sz w:val="22"/>
    </w:rPr>
  </w:style>
  <w:style w:type="character" w:styleId="Marquedecommentaire">
    <w:name w:val="annotation reference"/>
    <w:rsid w:val="00AD4DC3"/>
    <w:rPr>
      <w:sz w:val="16"/>
      <w:szCs w:val="16"/>
    </w:rPr>
  </w:style>
  <w:style w:type="paragraph" w:styleId="Commentaire">
    <w:name w:val="annotation text"/>
    <w:basedOn w:val="Normal"/>
    <w:link w:val="CommentaireCar"/>
    <w:rsid w:val="00AD4DC3"/>
    <w:rPr>
      <w:sz w:val="20"/>
    </w:rPr>
  </w:style>
  <w:style w:type="character" w:customStyle="1" w:styleId="CommentaireCar">
    <w:name w:val="Commentaire Car"/>
    <w:link w:val="Commentaire"/>
    <w:rsid w:val="00AD4DC3"/>
    <w:rPr>
      <w:rFonts w:ascii="Arial" w:hAnsi="Arial" w:cs="Arial"/>
    </w:rPr>
  </w:style>
  <w:style w:type="paragraph" w:styleId="Objetducommentaire">
    <w:name w:val="annotation subject"/>
    <w:basedOn w:val="Commentaire"/>
    <w:next w:val="Commentaire"/>
    <w:link w:val="ObjetducommentaireCar"/>
    <w:rsid w:val="00AD4DC3"/>
    <w:rPr>
      <w:b/>
      <w:bCs/>
    </w:rPr>
  </w:style>
  <w:style w:type="character" w:customStyle="1" w:styleId="ObjetducommentaireCar">
    <w:name w:val="Objet du commentaire Car"/>
    <w:link w:val="Objetducommentaire"/>
    <w:rsid w:val="00AD4DC3"/>
    <w:rPr>
      <w:rFonts w:ascii="Arial" w:hAnsi="Arial" w:cs="Arial"/>
      <w:b/>
      <w:bCs/>
    </w:rPr>
  </w:style>
  <w:style w:type="character" w:customStyle="1" w:styleId="PieddepageCar">
    <w:name w:val="Pied de page Car"/>
    <w:link w:val="Pieddepage"/>
    <w:uiPriority w:val="99"/>
    <w:rsid w:val="00B7001D"/>
    <w:rPr>
      <w:rFonts w:ascii="Arial" w:hAnsi="Arial" w:cs="Arial"/>
      <w:sz w:val="22"/>
    </w:rPr>
  </w:style>
  <w:style w:type="character" w:customStyle="1" w:styleId="Titre1Car">
    <w:name w:val="Titre 1 Car"/>
    <w:link w:val="Titre1"/>
    <w:rsid w:val="007A1B9B"/>
    <w:rPr>
      <w:rFonts w:ascii="Tahoma" w:hAnsi="Tahoma"/>
      <w:b/>
      <w:color w:val="FFFFFF"/>
      <w:sz w:val="28"/>
      <w:szCs w:val="28"/>
      <w:shd w:val="clear" w:color="auto" w:fill="365F91"/>
    </w:rPr>
  </w:style>
  <w:style w:type="paragraph" w:styleId="TM1">
    <w:name w:val="toc 1"/>
    <w:basedOn w:val="Normal"/>
    <w:next w:val="Normal"/>
    <w:autoRedefine/>
    <w:uiPriority w:val="39"/>
    <w:rsid w:val="00C73A4A"/>
    <w:pPr>
      <w:tabs>
        <w:tab w:val="right" w:leader="dot" w:pos="9995"/>
      </w:tabs>
    </w:pPr>
  </w:style>
  <w:style w:type="paragraph" w:customStyle="1" w:styleId="western">
    <w:name w:val="western"/>
    <w:basedOn w:val="Normal"/>
    <w:rsid w:val="00016860"/>
    <w:pPr>
      <w:suppressAutoHyphens w:val="0"/>
      <w:spacing w:before="100" w:beforeAutospacing="1" w:after="119"/>
    </w:pPr>
    <w:rPr>
      <w:rFonts w:ascii="Times New Roman" w:hAnsi="Times New Roman" w:cs="Times New Roman"/>
      <w:color w:val="000000"/>
      <w:sz w:val="20"/>
    </w:rPr>
  </w:style>
  <w:style w:type="paragraph" w:customStyle="1" w:styleId="western1">
    <w:name w:val="western1"/>
    <w:basedOn w:val="Normal"/>
    <w:rsid w:val="00016860"/>
    <w:pPr>
      <w:suppressAutoHyphens w:val="0"/>
      <w:spacing w:before="100" w:beforeAutospacing="1"/>
    </w:pPr>
    <w:rPr>
      <w:rFonts w:ascii="Times New Roman" w:hAnsi="Times New Roman" w:cs="Times New Roman"/>
      <w:color w:val="000000"/>
      <w:sz w:val="20"/>
    </w:rPr>
  </w:style>
  <w:style w:type="paragraph" w:customStyle="1" w:styleId="Default">
    <w:name w:val="Default"/>
    <w:rsid w:val="004960B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Sommairenotice">
    <w:name w:val="Sommaire notice"/>
    <w:basedOn w:val="TM1"/>
    <w:qFormat/>
    <w:rsid w:val="00E0238A"/>
    <w:rPr>
      <w:rFonts w:ascii="Tahoma" w:hAnsi="Tahoma" w:cs="Times New Roman"/>
      <w:b/>
      <w:noProof/>
      <w:color w:val="008080"/>
      <w:sz w:val="16"/>
      <w:szCs w:val="16"/>
    </w:rPr>
  </w:style>
  <w:style w:type="paragraph" w:customStyle="1" w:styleId="Titredepartiedeformulaire">
    <w:name w:val="Titre de partie de formulaire"/>
    <w:basedOn w:val="Normal"/>
    <w:link w:val="TitredepartiedeformulaireCar"/>
    <w:qFormat/>
    <w:rsid w:val="000B5E35"/>
    <w:pPr>
      <w:keepNext/>
      <w:shd w:val="clear" w:color="auto" w:fill="006666"/>
      <w:suppressAutoHyphens w:val="0"/>
      <w:jc w:val="center"/>
      <w:outlineLvl w:val="6"/>
    </w:pPr>
    <w:rPr>
      <w:rFonts w:ascii="Tahoma" w:hAnsi="Tahoma" w:cs="Times New Roman"/>
      <w:b/>
      <w:caps/>
      <w:color w:val="FFFFFF"/>
      <w:sz w:val="20"/>
      <w:szCs w:val="24"/>
      <w:lang w:val="x-none" w:eastAsia="x-none"/>
    </w:rPr>
  </w:style>
  <w:style w:type="character" w:customStyle="1" w:styleId="TitredepartiedeformulaireCar">
    <w:name w:val="Titre de partie de formulaire Car"/>
    <w:link w:val="Titredepartiedeformulaire"/>
    <w:rsid w:val="000B5E35"/>
    <w:rPr>
      <w:rFonts w:ascii="Tahoma" w:hAnsi="Tahoma"/>
      <w:b/>
      <w:caps/>
      <w:color w:val="FFFFFF"/>
      <w:szCs w:val="24"/>
      <w:shd w:val="clear" w:color="auto" w:fill="006666"/>
      <w:lang w:val="x-none" w:eastAsia="x-none"/>
    </w:rPr>
  </w:style>
  <w:style w:type="character" w:styleId="Textedelespacerserv">
    <w:name w:val="Placeholder Text"/>
    <w:basedOn w:val="Policepardfaut"/>
    <w:uiPriority w:val="99"/>
    <w:semiHidden/>
    <w:rsid w:val="004160D7"/>
    <w:rPr>
      <w:color w:val="808080"/>
    </w:rPr>
  </w:style>
  <w:style w:type="paragraph" w:customStyle="1" w:styleId="sdfootnote-western">
    <w:name w:val="sdfootnote-western"/>
    <w:basedOn w:val="Normal"/>
    <w:rsid w:val="00671297"/>
    <w:pPr>
      <w:suppressAutoHyphens w:val="0"/>
      <w:spacing w:before="100" w:beforeAutospacing="1"/>
      <w:ind w:left="284" w:hanging="284"/>
    </w:pPr>
    <w:rPr>
      <w:color w:val="000000"/>
      <w:sz w:val="20"/>
    </w:rPr>
  </w:style>
  <w:style w:type="character" w:styleId="Mentionnonrsolue">
    <w:name w:val="Unresolved Mention"/>
    <w:basedOn w:val="Policepardfaut"/>
    <w:uiPriority w:val="99"/>
    <w:semiHidden/>
    <w:unhideWhenUsed/>
    <w:rsid w:val="00622EB6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semiHidden/>
    <w:unhideWhenUsed/>
    <w:rsid w:val="002E375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6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62505-B9B7-4CB3-8E80-19154A25E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1430</TotalTime>
  <Pages>2</Pages>
  <Words>286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NOTICE [NATIONALE] D’INFORMATION</vt:lpstr>
    </vt:vector>
  </TitlesOfParts>
  <Company>DRAAF Bourgogne</Company>
  <LinksUpToDate>false</LinksUpToDate>
  <CharactersWithSpaces>1857</CharactersWithSpaces>
  <SharedDoc>false</SharedDoc>
  <HLinks>
    <vt:vector size="90" baseType="variant">
      <vt:variant>
        <vt:i4>2490424</vt:i4>
      </vt:variant>
      <vt:variant>
        <vt:i4>69</vt:i4>
      </vt:variant>
      <vt:variant>
        <vt:i4>0</vt:i4>
      </vt:variant>
      <vt:variant>
        <vt:i4>5</vt:i4>
      </vt:variant>
      <vt:variant>
        <vt:lpwstr>http://www.europe-bourgogne.eu/</vt:lpwstr>
      </vt:variant>
      <vt:variant>
        <vt:lpwstr/>
      </vt:variant>
      <vt:variant>
        <vt:i4>7274593</vt:i4>
      </vt:variant>
      <vt:variant>
        <vt:i4>66</vt:i4>
      </vt:variant>
      <vt:variant>
        <vt:i4>0</vt:i4>
      </vt:variant>
      <vt:variant>
        <vt:i4>5</vt:i4>
      </vt:variant>
      <vt:variant>
        <vt:lpwstr>http://www.insee.fr/fr/</vt:lpwstr>
      </vt:variant>
      <vt:variant>
        <vt:lpwstr/>
      </vt:variant>
      <vt:variant>
        <vt:i4>1835073</vt:i4>
      </vt:variant>
      <vt:variant>
        <vt:i4>63</vt:i4>
      </vt:variant>
      <vt:variant>
        <vt:i4>0</vt:i4>
      </vt:variant>
      <vt:variant>
        <vt:i4>5</vt:i4>
      </vt:variant>
      <vt:variant>
        <vt:lpwstr>http://eur-lex.europa.eu/legal-content/FR/TXT/?uri=celex%3A32014L0024</vt:lpwstr>
      </vt:variant>
      <vt:variant>
        <vt:lpwstr/>
      </vt:variant>
      <vt:variant>
        <vt:i4>1048667</vt:i4>
      </vt:variant>
      <vt:variant>
        <vt:i4>60</vt:i4>
      </vt:variant>
      <vt:variant>
        <vt:i4>0</vt:i4>
      </vt:variant>
      <vt:variant>
        <vt:i4>5</vt:i4>
      </vt:variant>
      <vt:variant>
        <vt:lpwstr>http://www.economie.gouv.fr/daj/commande-publique</vt:lpwstr>
      </vt:variant>
      <vt:variant>
        <vt:lpwstr/>
      </vt:variant>
      <vt:variant>
        <vt:i4>4456540</vt:i4>
      </vt:variant>
      <vt:variant>
        <vt:i4>57</vt:i4>
      </vt:variant>
      <vt:variant>
        <vt:i4>0</vt:i4>
      </vt:variant>
      <vt:variant>
        <vt:i4>5</vt:i4>
      </vt:variant>
      <vt:variant>
        <vt:lpwstr>https://www.legifrance.gouv.fr/affichTexte.do?cidTexte=JORFTEXT000032295952&amp;categorieLien=id</vt:lpwstr>
      </vt:variant>
      <vt:variant>
        <vt:lpwstr/>
      </vt:variant>
      <vt:variant>
        <vt:i4>3932260</vt:i4>
      </vt:variant>
      <vt:variant>
        <vt:i4>54</vt:i4>
      </vt:variant>
      <vt:variant>
        <vt:i4>0</vt:i4>
      </vt:variant>
      <vt:variant>
        <vt:i4>5</vt:i4>
      </vt:variant>
      <vt:variant>
        <vt:lpwstr>https://www.legifrance.gouv.fr/affichTexte.do?cidTexte=JORFTEXT000030920376</vt:lpwstr>
      </vt:variant>
      <vt:variant>
        <vt:lpwstr/>
      </vt:variant>
      <vt:variant>
        <vt:i4>6488127</vt:i4>
      </vt:variant>
      <vt:variant>
        <vt:i4>51</vt:i4>
      </vt:variant>
      <vt:variant>
        <vt:i4>0</vt:i4>
      </vt:variant>
      <vt:variant>
        <vt:i4>5</vt:i4>
      </vt:variant>
      <vt:variant>
        <vt:lpwstr>https://avis-situation-sirene.insee.fr/</vt:lpwstr>
      </vt:variant>
      <vt:variant>
        <vt:lpwstr/>
      </vt:variant>
      <vt:variant>
        <vt:i4>1900606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_Toc448235196</vt:lpwstr>
      </vt:variant>
      <vt:variant>
        <vt:i4>1900606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_Toc448235195</vt:lpwstr>
      </vt:variant>
      <vt:variant>
        <vt:i4>1900606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_Toc448235194</vt:lpwstr>
      </vt:variant>
      <vt:variant>
        <vt:i4>1900606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_Toc448235193</vt:lpwstr>
      </vt:variant>
      <vt:variant>
        <vt:i4>1900606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_Toc448235192</vt:lpwstr>
      </vt:variant>
      <vt:variant>
        <vt:i4>1900606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_Toc448235191</vt:lpwstr>
      </vt:variant>
      <vt:variant>
        <vt:i4>1900606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_Toc448235190</vt:lpwstr>
      </vt:variant>
      <vt:variant>
        <vt:i4>1835070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_Toc448235189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NOTICE [NATIONALE] D’INFORMATION</dc:title>
  <dc:creator>Marc LONGHI</dc:creator>
  <cp:lastModifiedBy>CUPILLARD CHANTAL</cp:lastModifiedBy>
  <cp:revision>152</cp:revision>
  <cp:lastPrinted>2016-06-09T09:15:00Z</cp:lastPrinted>
  <dcterms:created xsi:type="dcterms:W3CDTF">2025-08-29T08:43:00Z</dcterms:created>
  <dcterms:modified xsi:type="dcterms:W3CDTF">2026-03-18T16:36:00Z</dcterms:modified>
</cp:coreProperties>
</file>